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61BB4" w14:textId="010EE6D7" w:rsidR="00C73AB4" w:rsidRDefault="00924843">
      <w:pPr>
        <w:spacing w:before="17" w:line="240" w:lineRule="exact"/>
        <w:rPr>
          <w:sz w:val="24"/>
          <w:szCs w:val="24"/>
        </w:rPr>
      </w:pPr>
      <w:r>
        <w:rPr>
          <w:rFonts w:ascii="Calibri" w:hAnsi="Calibri" w:cs="Calibri"/>
          <w:sz w:val="22"/>
          <w:szCs w:val="22"/>
        </w:rPr>
        <w:t xml:space="preserve">  </w:t>
      </w:r>
      <w:r>
        <w:rPr>
          <w:rFonts w:ascii="Calibri" w:hAnsi="Calibri" w:cs="Calibri"/>
          <w:sz w:val="22"/>
          <w:szCs w:val="22"/>
        </w:rPr>
        <w:t>Harley Hail</w:t>
      </w:r>
    </w:p>
    <w:p w14:paraId="09898FC2" w14:textId="6DBE6000" w:rsidR="00924843" w:rsidRDefault="00924843" w:rsidP="00924843">
      <w:pPr>
        <w:spacing w:before="35"/>
        <w:ind w:left="101"/>
      </w:pPr>
      <w:r>
        <w:t xml:space="preserve">999 </w:t>
      </w:r>
      <w:r>
        <w:rPr>
          <w:spacing w:val="1"/>
        </w:rPr>
        <w:t>M</w:t>
      </w:r>
      <w:r>
        <w:rPr>
          <w:spacing w:val="-3"/>
        </w:rPr>
        <w:t>a</w:t>
      </w:r>
      <w:r>
        <w:rPr>
          <w:spacing w:val="1"/>
        </w:rPr>
        <w:t>i</w:t>
      </w:r>
      <w:r>
        <w:t>n</w:t>
      </w:r>
      <w:r>
        <w:rPr>
          <w:spacing w:val="1"/>
        </w:rPr>
        <w:t xml:space="preserve"> </w:t>
      </w:r>
      <w:r>
        <w:rPr>
          <w:spacing w:val="-4"/>
        </w:rPr>
        <w:t>S</w:t>
      </w:r>
      <w:r>
        <w:rPr>
          <w:spacing w:val="1"/>
        </w:rPr>
        <w:t>t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-2"/>
        </w:rPr>
        <w:t>e</w:t>
      </w:r>
      <w:r>
        <w:rPr>
          <w:spacing w:val="2"/>
        </w:rPr>
        <w:t>t</w:t>
      </w:r>
      <w:r>
        <w:t>,</w:t>
      </w:r>
      <w:r>
        <w:rPr>
          <w:spacing w:val="3"/>
        </w:rPr>
        <w:t xml:space="preserve"> </w:t>
      </w:r>
      <w:r>
        <w:rPr>
          <w:b/>
        </w:rPr>
        <w:t>·</w:t>
      </w:r>
      <w:r>
        <w:rPr>
          <w:b/>
          <w:spacing w:val="-1"/>
        </w:rPr>
        <w:t xml:space="preserve"> </w:t>
      </w:r>
      <w:r>
        <w:rPr>
          <w:spacing w:val="-9"/>
        </w:rPr>
        <w:t>A</w:t>
      </w:r>
      <w:r>
        <w:rPr>
          <w:spacing w:val="7"/>
        </w:rPr>
        <w:t>n</w:t>
      </w:r>
      <w:r>
        <w:t xml:space="preserve">y </w:t>
      </w:r>
      <w:r>
        <w:rPr>
          <w:spacing w:val="-8"/>
        </w:rPr>
        <w:t>T</w:t>
      </w:r>
      <w:r>
        <w:rPr>
          <w:spacing w:val="7"/>
        </w:rPr>
        <w:t>o</w:t>
      </w:r>
      <w:r>
        <w:rPr>
          <w:spacing w:val="-9"/>
        </w:rPr>
        <w:t>w</w:t>
      </w:r>
      <w:r>
        <w:rPr>
          <w:spacing w:val="1"/>
        </w:rPr>
        <w:t>n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rPr>
          <w:spacing w:val="-2"/>
        </w:rPr>
        <w:t>N</w:t>
      </w:r>
      <w:r>
        <w:t>Y</w:t>
      </w:r>
      <w:r>
        <w:rPr>
          <w:spacing w:val="-1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t>99999</w:t>
      </w:r>
      <w:r>
        <w:rPr>
          <w:spacing w:val="1"/>
        </w:rPr>
        <w:t xml:space="preserve"> </w:t>
      </w:r>
      <w:r>
        <w:rPr>
          <w:b/>
        </w:rPr>
        <w:t>·</w:t>
      </w:r>
      <w:r>
        <w:rPr>
          <w:b/>
          <w:spacing w:val="5"/>
        </w:rPr>
        <w:t xml:space="preserve"> </w:t>
      </w:r>
      <w:r>
        <w:rPr>
          <w:spacing w:val="-9"/>
        </w:rPr>
        <w:t>H</w:t>
      </w:r>
      <w:r>
        <w:rPr>
          <w:spacing w:val="7"/>
        </w:rPr>
        <w:t>o</w:t>
      </w:r>
      <w:r>
        <w:rPr>
          <w:spacing w:val="-6"/>
        </w:rPr>
        <w:t>m</w:t>
      </w:r>
      <w:r>
        <w:rPr>
          <w:spacing w:val="-3"/>
        </w:rPr>
        <w:t>e</w:t>
      </w:r>
      <w:r>
        <w:t>:</w:t>
      </w:r>
      <w:r>
        <w:rPr>
          <w:spacing w:val="4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r>
        <w:t>999</w:t>
      </w:r>
      <w:r>
        <w:rPr>
          <w:spacing w:val="-2"/>
        </w:rPr>
        <w:t>-</w:t>
      </w:r>
      <w:r>
        <w:t>999</w:t>
      </w:r>
      <w:r>
        <w:rPr>
          <w:spacing w:val="-2"/>
        </w:rPr>
        <w:t>-</w:t>
      </w:r>
      <w:r>
        <w:t>9999</w:t>
      </w:r>
      <w:r>
        <w:rPr>
          <w:spacing w:val="1"/>
        </w:rPr>
        <w:t xml:space="preserve"> </w:t>
      </w:r>
      <w:r>
        <w:rPr>
          <w:b/>
        </w:rPr>
        <w:t>·</w:t>
      </w:r>
      <w:r>
        <w:rPr>
          <w:b/>
          <w:spacing w:val="-2"/>
        </w:rPr>
        <w:t xml:space="preserve"> </w:t>
      </w:r>
      <w:hyperlink r:id="rId5">
        <w:r>
          <w:rPr>
            <w:spacing w:val="4"/>
            <w:w w:val="101"/>
          </w:rPr>
          <w:t>harley</w:t>
        </w:r>
      </w:hyperlink>
      <w:r>
        <w:t>@gmail.com</w:t>
      </w:r>
    </w:p>
    <w:p w14:paraId="7C02EFF6" w14:textId="77777777" w:rsidR="00C73AB4" w:rsidRDefault="00C73AB4">
      <w:pPr>
        <w:spacing w:before="4" w:line="160" w:lineRule="exact"/>
        <w:rPr>
          <w:sz w:val="16"/>
          <w:szCs w:val="16"/>
        </w:rPr>
      </w:pPr>
    </w:p>
    <w:p w14:paraId="17BCB405" w14:textId="77777777" w:rsidR="00C73AB4" w:rsidRDefault="00C73AB4">
      <w:pPr>
        <w:spacing w:line="200" w:lineRule="exact"/>
      </w:pPr>
    </w:p>
    <w:p w14:paraId="3D52DCD6" w14:textId="77777777" w:rsidR="00C73AB4" w:rsidRDefault="00924843">
      <w:pPr>
        <w:spacing w:line="220" w:lineRule="exact"/>
        <w:ind w:left="2082" w:right="651" w:hanging="1981"/>
      </w:pPr>
      <w:r>
        <w:rPr>
          <w:rFonts w:ascii="Arial" w:eastAsia="Arial" w:hAnsi="Arial" w:cs="Arial"/>
          <w:b/>
          <w:spacing w:val="-5"/>
          <w:position w:val="-5"/>
          <w:sz w:val="24"/>
          <w:szCs w:val="24"/>
        </w:rPr>
        <w:t>O</w:t>
      </w:r>
      <w:r>
        <w:rPr>
          <w:rFonts w:ascii="Arial" w:eastAsia="Arial" w:hAnsi="Arial" w:cs="Arial"/>
          <w:b/>
          <w:spacing w:val="6"/>
          <w:position w:val="-5"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5"/>
          <w:sz w:val="24"/>
          <w:szCs w:val="24"/>
        </w:rPr>
        <w:t>j</w:t>
      </w:r>
      <w:r>
        <w:rPr>
          <w:rFonts w:ascii="Arial" w:eastAsia="Arial" w:hAnsi="Arial" w:cs="Arial"/>
          <w:b/>
          <w:spacing w:val="5"/>
          <w:position w:val="-5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position w:val="-5"/>
          <w:sz w:val="24"/>
          <w:szCs w:val="24"/>
        </w:rPr>
        <w:t>c</w:t>
      </w:r>
      <w:r>
        <w:rPr>
          <w:rFonts w:ascii="Arial" w:eastAsia="Arial" w:hAnsi="Arial" w:cs="Arial"/>
          <w:b/>
          <w:position w:val="-5"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position w:val="-5"/>
          <w:sz w:val="24"/>
          <w:szCs w:val="24"/>
        </w:rPr>
        <w:t>i</w:t>
      </w:r>
      <w:r>
        <w:rPr>
          <w:rFonts w:ascii="Arial" w:eastAsia="Arial" w:hAnsi="Arial" w:cs="Arial"/>
          <w:b/>
          <w:spacing w:val="5"/>
          <w:position w:val="-5"/>
          <w:sz w:val="24"/>
          <w:szCs w:val="24"/>
        </w:rPr>
        <w:t>v</w:t>
      </w:r>
      <w:r>
        <w:rPr>
          <w:rFonts w:ascii="Arial" w:eastAsia="Arial" w:hAnsi="Arial" w:cs="Arial"/>
          <w:b/>
          <w:position w:val="-5"/>
          <w:sz w:val="24"/>
          <w:szCs w:val="24"/>
        </w:rPr>
        <w:t xml:space="preserve">e             </w:t>
      </w:r>
      <w:r>
        <w:rPr>
          <w:rFonts w:ascii="Arial" w:eastAsia="Arial" w:hAnsi="Arial" w:cs="Arial"/>
          <w:b/>
          <w:spacing w:val="8"/>
          <w:position w:val="-5"/>
          <w:sz w:val="24"/>
          <w:szCs w:val="24"/>
        </w:rPr>
        <w:t xml:space="preserve"> </w:t>
      </w:r>
      <w:r>
        <w:rPr>
          <w:spacing w:val="3"/>
        </w:rPr>
        <w:t>S</w:t>
      </w:r>
      <w:r>
        <w:rPr>
          <w:spacing w:val="1"/>
        </w:rPr>
        <w:t>t</w:t>
      </w:r>
      <w:r>
        <w:rPr>
          <w:spacing w:val="-2"/>
        </w:rPr>
        <w:t>r</w:t>
      </w:r>
      <w:r>
        <w:rPr>
          <w:spacing w:val="-3"/>
        </w:rPr>
        <w:t>a</w:t>
      </w:r>
      <w:r>
        <w:rPr>
          <w:spacing w:val="1"/>
        </w:rPr>
        <w:t>t</w:t>
      </w:r>
      <w:r>
        <w:rPr>
          <w:spacing w:val="-3"/>
        </w:rPr>
        <w:t>e</w:t>
      </w:r>
      <w:r>
        <w:rPr>
          <w:spacing w:val="-7"/>
        </w:rPr>
        <w:t>g</w:t>
      </w:r>
      <w:r>
        <w:rPr>
          <w:spacing w:val="1"/>
        </w:rPr>
        <w:t>i</w:t>
      </w:r>
      <w:r>
        <w:rPr>
          <w:spacing w:val="-3"/>
        </w:rPr>
        <w:t>c</w:t>
      </w:r>
      <w:r>
        <w:t>,</w:t>
      </w:r>
      <w:r>
        <w:rPr>
          <w:spacing w:val="2"/>
        </w:rPr>
        <w:t xml:space="preserve"> </w:t>
      </w:r>
      <w:r>
        <w:rPr>
          <w:spacing w:val="1"/>
        </w:rPr>
        <w:t>s</w:t>
      </w:r>
      <w:r>
        <w:t>o</w:t>
      </w:r>
      <w:r>
        <w:rPr>
          <w:spacing w:val="1"/>
        </w:rPr>
        <w:t>l</w:t>
      </w:r>
      <w:r>
        <w:t>u</w:t>
      </w:r>
      <w:r>
        <w:rPr>
          <w:spacing w:val="1"/>
        </w:rPr>
        <w:t>ti</w:t>
      </w:r>
      <w:r>
        <w:t>on</w:t>
      </w:r>
      <w:r>
        <w:rPr>
          <w:spacing w:val="1"/>
        </w:rPr>
        <w:t xml:space="preserve"> </w:t>
      </w:r>
      <w:r>
        <w:t>d</w:t>
      </w:r>
      <w:r>
        <w:rPr>
          <w:spacing w:val="-2"/>
        </w:rPr>
        <w:t>r</w:t>
      </w:r>
      <w:r>
        <w:rPr>
          <w:spacing w:val="1"/>
        </w:rPr>
        <w:t>i</w:t>
      </w:r>
      <w:r>
        <w:rPr>
          <w:spacing w:val="-14"/>
        </w:rPr>
        <w:t>v</w:t>
      </w:r>
      <w:r>
        <w:rPr>
          <w:spacing w:val="-3"/>
        </w:rPr>
        <w:t>e</w:t>
      </w:r>
      <w:r>
        <w:t>n</w:t>
      </w:r>
      <w:r>
        <w:rPr>
          <w:spacing w:val="1"/>
        </w:rPr>
        <w:t xml:space="preserve"> </w:t>
      </w:r>
      <w:r>
        <w:rPr>
          <w:spacing w:val="3"/>
        </w:rPr>
        <w:t>P</w:t>
      </w:r>
      <w:r>
        <w:rPr>
          <w:spacing w:val="-2"/>
        </w:rPr>
        <w:t>r</w:t>
      </w:r>
      <w:r>
        <w:t>o</w:t>
      </w:r>
      <w:r>
        <w:rPr>
          <w:spacing w:val="-2"/>
        </w:rPr>
        <w:t>f</w:t>
      </w:r>
      <w:r>
        <w:rPr>
          <w:spacing w:val="-3"/>
        </w:rPr>
        <w:t>e</w:t>
      </w:r>
      <w:r>
        <w:rPr>
          <w:spacing w:val="1"/>
        </w:rPr>
        <w:t>ssi</w:t>
      </w:r>
      <w:r>
        <w:t>on</w:t>
      </w:r>
      <w:r>
        <w:rPr>
          <w:spacing w:val="-3"/>
        </w:rPr>
        <w:t>a</w:t>
      </w:r>
      <w:r>
        <w:t>l</w:t>
      </w:r>
      <w:r>
        <w:rPr>
          <w:spacing w:val="3"/>
        </w:rPr>
        <w:t xml:space="preserve"> </w:t>
      </w:r>
      <w:r>
        <w:rPr>
          <w:spacing w:val="-9"/>
        </w:rPr>
        <w:t>w</w:t>
      </w:r>
      <w:r>
        <w:rPr>
          <w:spacing w:val="1"/>
        </w:rPr>
        <w:t>it</w:t>
      </w:r>
      <w:r>
        <w:t>h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</w:t>
      </w:r>
      <w:r>
        <w:rPr>
          <w:spacing w:val="-3"/>
        </w:rPr>
        <w:t>a</w:t>
      </w:r>
      <w:r>
        <w:rPr>
          <w:spacing w:val="1"/>
        </w:rPr>
        <w:t>ssi</w:t>
      </w:r>
      <w:r>
        <w:t>on</w:t>
      </w:r>
      <w:r>
        <w:rPr>
          <w:spacing w:val="1"/>
        </w:rPr>
        <w:t xml:space="preserve"> </w:t>
      </w:r>
      <w:r>
        <w:rPr>
          <w:spacing w:val="-2"/>
        </w:rPr>
        <w:t>f</w:t>
      </w:r>
      <w:r>
        <w:t>or</w:t>
      </w:r>
      <w:r>
        <w:rPr>
          <w:spacing w:val="-2"/>
        </w:rPr>
        <w:t xml:space="preserve"> r</w:t>
      </w:r>
      <w:r>
        <w:rPr>
          <w:spacing w:val="-3"/>
        </w:rPr>
        <w:t>e</w:t>
      </w:r>
      <w:r>
        <w:rPr>
          <w:spacing w:val="1"/>
        </w:rPr>
        <w:t>l</w:t>
      </w:r>
      <w:r>
        <w:rPr>
          <w:spacing w:val="-3"/>
        </w:rPr>
        <w:t>a</w:t>
      </w:r>
      <w:r>
        <w:rPr>
          <w:spacing w:val="1"/>
        </w:rPr>
        <w:t>ti</w:t>
      </w:r>
      <w:r>
        <w:t>on</w:t>
      </w:r>
      <w:r>
        <w:rPr>
          <w:spacing w:val="1"/>
        </w:rPr>
        <w:t>s</w:t>
      </w:r>
      <w:r>
        <w:t>h</w:t>
      </w:r>
      <w:r>
        <w:rPr>
          <w:spacing w:val="1"/>
        </w:rPr>
        <w:t>i</w:t>
      </w:r>
      <w:r>
        <w:t>p</w:t>
      </w:r>
      <w:r>
        <w:rPr>
          <w:spacing w:val="2"/>
        </w:rPr>
        <w:t xml:space="preserve"> </w:t>
      </w:r>
      <w:r>
        <w:t>bu</w:t>
      </w:r>
      <w:r>
        <w:rPr>
          <w:spacing w:val="1"/>
        </w:rPr>
        <w:t>i</w:t>
      </w:r>
      <w:r>
        <w:rPr>
          <w:spacing w:val="1"/>
        </w:rPr>
        <w:t>l</w:t>
      </w:r>
      <w:r>
        <w:rPr>
          <w:spacing w:val="-7"/>
        </w:rPr>
        <w:t>d</w:t>
      </w:r>
      <w:r>
        <w:rPr>
          <w:spacing w:val="1"/>
        </w:rPr>
        <w:t>i</w:t>
      </w:r>
      <w:r>
        <w:t>ng</w:t>
      </w:r>
      <w:r>
        <w:rPr>
          <w:spacing w:val="2"/>
        </w:rPr>
        <w:t xml:space="preserve"> </w:t>
      </w:r>
      <w:r>
        <w:rPr>
          <w:spacing w:val="-3"/>
        </w:rPr>
        <w:t>a</w:t>
      </w:r>
      <w:r>
        <w:t>nd p</w:t>
      </w:r>
      <w:r>
        <w:rPr>
          <w:spacing w:val="-3"/>
        </w:rPr>
        <w:t>a</w:t>
      </w:r>
      <w:r>
        <w:rPr>
          <w:spacing w:val="-2"/>
        </w:rPr>
        <w:t>r</w:t>
      </w:r>
      <w:r>
        <w:rPr>
          <w:spacing w:val="1"/>
        </w:rPr>
        <w:t>t</w:t>
      </w:r>
      <w:r>
        <w:t>n</w:t>
      </w:r>
      <w:r>
        <w:rPr>
          <w:spacing w:val="-3"/>
        </w:rPr>
        <w:t>e</w:t>
      </w:r>
      <w:r>
        <w:rPr>
          <w:spacing w:val="-2"/>
        </w:rPr>
        <w:t>r</w:t>
      </w:r>
      <w:r>
        <w:rPr>
          <w:spacing w:val="1"/>
        </w:rPr>
        <w:t>i</w:t>
      </w:r>
      <w:r>
        <w:t>ng</w:t>
      </w:r>
      <w:r>
        <w:rPr>
          <w:spacing w:val="2"/>
        </w:rPr>
        <w:t xml:space="preserve"> </w:t>
      </w:r>
      <w:r>
        <w:rPr>
          <w:spacing w:val="-9"/>
        </w:rPr>
        <w:t>w</w:t>
      </w:r>
      <w:r>
        <w:rPr>
          <w:spacing w:val="1"/>
        </w:rPr>
        <w:t>it</w:t>
      </w:r>
      <w:r>
        <w:t>h</w:t>
      </w:r>
      <w:r>
        <w:rPr>
          <w:spacing w:val="1"/>
        </w:rPr>
        <w:t xml:space="preserve"> </w:t>
      </w:r>
      <w:r>
        <w:rPr>
          <w:spacing w:val="-3"/>
        </w:rPr>
        <w:t>c</w:t>
      </w:r>
      <w:r>
        <w:rPr>
          <w:spacing w:val="1"/>
        </w:rPr>
        <w:t>li</w:t>
      </w:r>
      <w:r>
        <w:rPr>
          <w:spacing w:val="-3"/>
        </w:rPr>
        <w:t>e</w:t>
      </w:r>
      <w:r>
        <w:t>n</w:t>
      </w:r>
      <w:r>
        <w:rPr>
          <w:spacing w:val="1"/>
        </w:rPr>
        <w:t>t</w:t>
      </w:r>
      <w:r>
        <w:t>s</w:t>
      </w:r>
      <w:r>
        <w:rPr>
          <w:spacing w:val="2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1"/>
        </w:rPr>
        <w:t xml:space="preserve"> </w:t>
      </w:r>
      <w:r>
        <w:t>d</w:t>
      </w:r>
      <w:r>
        <w:rPr>
          <w:spacing w:val="-3"/>
        </w:rPr>
        <w:t>e</w:t>
      </w:r>
      <w:r>
        <w:rPr>
          <w:spacing w:val="1"/>
        </w:rPr>
        <w:t>li</w:t>
      </w:r>
      <w:r>
        <w:rPr>
          <w:spacing w:val="-14"/>
        </w:rPr>
        <w:t>v</w:t>
      </w:r>
      <w:r>
        <w:rPr>
          <w:spacing w:val="-3"/>
        </w:rPr>
        <w:t>e</w:t>
      </w:r>
      <w:r>
        <w:t>r</w:t>
      </w:r>
      <w:r>
        <w:rPr>
          <w:spacing w:val="-1"/>
        </w:rPr>
        <w:t xml:space="preserve"> </w:t>
      </w:r>
      <w:r>
        <w:t>ou</w:t>
      </w:r>
      <w:r>
        <w:rPr>
          <w:spacing w:val="1"/>
        </w:rPr>
        <w:t>tst</w:t>
      </w:r>
      <w:r>
        <w:rPr>
          <w:spacing w:val="-3"/>
        </w:rPr>
        <w:t>a</w:t>
      </w:r>
      <w:r>
        <w:t>nd</w:t>
      </w:r>
      <w:r>
        <w:rPr>
          <w:spacing w:val="1"/>
        </w:rPr>
        <w:t>i</w:t>
      </w:r>
      <w:r>
        <w:t>ng</w:t>
      </w:r>
      <w:r>
        <w:rPr>
          <w:spacing w:val="-6"/>
        </w:rPr>
        <w:t xml:space="preserve"> </w:t>
      </w:r>
      <w:r>
        <w:t>bu</w:t>
      </w:r>
      <w:r>
        <w:rPr>
          <w:spacing w:val="1"/>
        </w:rPr>
        <w:t>si</w:t>
      </w:r>
      <w:r>
        <w:t>n</w:t>
      </w:r>
      <w:r>
        <w:rPr>
          <w:spacing w:val="-3"/>
        </w:rPr>
        <w:t>e</w:t>
      </w:r>
      <w:r>
        <w:rPr>
          <w:spacing w:val="1"/>
        </w:rPr>
        <w:t>s</w:t>
      </w:r>
      <w:r>
        <w:t>s</w:t>
      </w:r>
      <w:r>
        <w:rPr>
          <w:spacing w:val="2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1"/>
        </w:rPr>
        <w:t>s</w:t>
      </w:r>
      <w:r>
        <w:t>u</w:t>
      </w:r>
      <w:r>
        <w:rPr>
          <w:spacing w:val="1"/>
        </w:rPr>
        <w:t>lt</w:t>
      </w:r>
      <w:r>
        <w:t>s</w:t>
      </w:r>
      <w:r>
        <w:rPr>
          <w:spacing w:val="2"/>
        </w:rPr>
        <w:t xml:space="preserve"> </w:t>
      </w:r>
      <w:r>
        <w:rPr>
          <w:spacing w:val="-2"/>
        </w:rPr>
        <w:t>f</w:t>
      </w:r>
      <w:r>
        <w:t>or</w:t>
      </w:r>
      <w:r>
        <w:rPr>
          <w:spacing w:val="-2"/>
        </w:rPr>
        <w:t xml:space="preserve"> </w:t>
      </w:r>
      <w:r>
        <w:rPr>
          <w:spacing w:val="1"/>
        </w:rPr>
        <w:t>t</w:t>
      </w:r>
      <w:r>
        <w:t>he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>r</w:t>
      </w:r>
      <w:r>
        <w:rPr>
          <w:spacing w:val="-7"/>
        </w:rPr>
        <w:t>g</w:t>
      </w:r>
      <w:r>
        <w:rPr>
          <w:spacing w:val="-3"/>
        </w:rPr>
        <w:t>a</w:t>
      </w:r>
      <w:r>
        <w:t>n</w:t>
      </w:r>
      <w:r>
        <w:rPr>
          <w:spacing w:val="1"/>
        </w:rPr>
        <w:t>i</w:t>
      </w:r>
      <w:r>
        <w:rPr>
          <w:spacing w:val="-3"/>
        </w:rPr>
        <w:t>za</w:t>
      </w:r>
      <w:r>
        <w:rPr>
          <w:spacing w:val="1"/>
          <w:w w:val="101"/>
        </w:rPr>
        <w:t>ti</w:t>
      </w:r>
      <w:r>
        <w:t xml:space="preserve">on. </w:t>
      </w:r>
      <w:r>
        <w:rPr>
          <w:spacing w:val="-9"/>
        </w:rPr>
        <w:t>A</w:t>
      </w:r>
      <w:r>
        <w:t>n</w:t>
      </w:r>
      <w:r>
        <w:rPr>
          <w:spacing w:val="-3"/>
        </w:rPr>
        <w:t>a</w:t>
      </w:r>
      <w:r>
        <w:rPr>
          <w:spacing w:val="9"/>
        </w:rPr>
        <w:t>l</w:t>
      </w:r>
      <w:r>
        <w:rPr>
          <w:spacing w:val="-7"/>
        </w:rPr>
        <w:t>y</w:t>
      </w:r>
      <w:r>
        <w:rPr>
          <w:spacing w:val="1"/>
        </w:rPr>
        <w:t>ti</w:t>
      </w:r>
      <w:r>
        <w:rPr>
          <w:spacing w:val="-3"/>
        </w:rPr>
        <w:t>ca</w:t>
      </w:r>
      <w:r>
        <w:t>l</w:t>
      </w:r>
      <w:r>
        <w:rPr>
          <w:spacing w:val="4"/>
        </w:rPr>
        <w:t xml:space="preserve"> </w:t>
      </w:r>
      <w:r>
        <w:rPr>
          <w:spacing w:val="1"/>
        </w:rPr>
        <w:t>t</w:t>
      </w:r>
      <w:r>
        <w:t>h</w:t>
      </w:r>
      <w:r>
        <w:rPr>
          <w:spacing w:val="1"/>
        </w:rPr>
        <w:t>i</w:t>
      </w:r>
      <w:r>
        <w:t>nk</w:t>
      </w:r>
      <w:r>
        <w:rPr>
          <w:spacing w:val="-3"/>
        </w:rPr>
        <w:t>e</w:t>
      </w:r>
      <w:r>
        <w:t>r</w:t>
      </w:r>
      <w:r>
        <w:rPr>
          <w:spacing w:val="-1"/>
        </w:rPr>
        <w:t xml:space="preserve"> </w:t>
      </w:r>
      <w:r>
        <w:rPr>
          <w:spacing w:val="-9"/>
        </w:rPr>
        <w:t>w</w:t>
      </w:r>
      <w:r>
        <w:rPr>
          <w:spacing w:val="1"/>
        </w:rPr>
        <w:t>it</w:t>
      </w:r>
      <w:r>
        <w:t>h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n</w:t>
      </w:r>
      <w:r>
        <w:rPr>
          <w:spacing w:val="-3"/>
        </w:rPr>
        <w:t>a</w:t>
      </w:r>
      <w:r>
        <w:rPr>
          <w:spacing w:val="1"/>
        </w:rPr>
        <w:t>t</w:t>
      </w:r>
      <w:r>
        <w:t>u</w:t>
      </w:r>
      <w:r>
        <w:rPr>
          <w:spacing w:val="-2"/>
        </w:rPr>
        <w:t>r</w:t>
      </w:r>
      <w:r>
        <w:rPr>
          <w:spacing w:val="-3"/>
        </w:rPr>
        <w:t>a</w:t>
      </w:r>
      <w:r>
        <w:t>l</w:t>
      </w:r>
      <w:r>
        <w:rPr>
          <w:spacing w:val="3"/>
        </w:rPr>
        <w:t xml:space="preserve"> </w:t>
      </w:r>
      <w:r>
        <w:rPr>
          <w:spacing w:val="-3"/>
        </w:rPr>
        <w:t>a</w:t>
      </w:r>
      <w:r>
        <w:t>b</w:t>
      </w:r>
      <w:r>
        <w:rPr>
          <w:spacing w:val="1"/>
        </w:rPr>
        <w:t>ilit</w:t>
      </w:r>
      <w:r>
        <w:t>y</w:t>
      </w:r>
      <w:r>
        <w:rPr>
          <w:spacing w:val="-5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8"/>
        </w:rPr>
        <w:t xml:space="preserve"> </w:t>
      </w:r>
      <w:r>
        <w:rPr>
          <w:spacing w:val="-13"/>
        </w:rPr>
        <w:t>m</w:t>
      </w:r>
      <w:r>
        <w:t>o</w:t>
      </w:r>
      <w:r>
        <w:rPr>
          <w:spacing w:val="1"/>
        </w:rPr>
        <w:t>t</w:t>
      </w:r>
      <w:r>
        <w:rPr>
          <w:spacing w:val="9"/>
        </w:rPr>
        <w:t>i</w:t>
      </w:r>
      <w:r>
        <w:rPr>
          <w:spacing w:val="-14"/>
        </w:rPr>
        <w:t>v</w:t>
      </w:r>
      <w:r>
        <w:rPr>
          <w:spacing w:val="-3"/>
        </w:rPr>
        <w:t>a</w:t>
      </w:r>
      <w:r>
        <w:rPr>
          <w:spacing w:val="9"/>
        </w:rPr>
        <w:t>t</w:t>
      </w:r>
      <w:r>
        <w:t>e</w:t>
      </w:r>
      <w:r>
        <w:rPr>
          <w:spacing w:val="-2"/>
        </w:rPr>
        <w:t xml:space="preserve"> </w:t>
      </w:r>
      <w:r>
        <w:rPr>
          <w:spacing w:val="1"/>
        </w:rPr>
        <w:t>t</w:t>
      </w:r>
      <w:r>
        <w:rPr>
          <w:spacing w:val="-3"/>
        </w:rPr>
        <w:t>e</w:t>
      </w:r>
      <w:r>
        <w:rPr>
          <w:spacing w:val="4"/>
        </w:rPr>
        <w:t>a</w:t>
      </w:r>
      <w:r>
        <w:rPr>
          <w:spacing w:val="-13"/>
        </w:rPr>
        <w:t>m</w:t>
      </w:r>
      <w:r>
        <w:rPr>
          <w:spacing w:val="1"/>
        </w:rPr>
        <w:t>s</w:t>
      </w:r>
      <w:r>
        <w:t>,</w:t>
      </w:r>
      <w:r>
        <w:rPr>
          <w:spacing w:val="1"/>
        </w:rPr>
        <w:t xml:space="preserve"> </w:t>
      </w:r>
      <w:r>
        <w:rPr>
          <w:spacing w:val="9"/>
        </w:rPr>
        <w:t>i</w:t>
      </w:r>
      <w:r>
        <w:rPr>
          <w:spacing w:val="-13"/>
        </w:rPr>
        <w:t>m</w:t>
      </w:r>
      <w:r>
        <w:t>p</w:t>
      </w:r>
      <w:r>
        <w:rPr>
          <w:spacing w:val="1"/>
        </w:rPr>
        <w:t>l</w:t>
      </w:r>
      <w:r>
        <w:rPr>
          <w:spacing w:val="4"/>
        </w:rPr>
        <w:t>e</w:t>
      </w:r>
      <w:r>
        <w:rPr>
          <w:spacing w:val="-6"/>
        </w:rPr>
        <w:t>m</w:t>
      </w:r>
      <w:r>
        <w:rPr>
          <w:spacing w:val="-3"/>
        </w:rPr>
        <w:t>e</w:t>
      </w:r>
      <w:r>
        <w:t>nt</w:t>
      </w:r>
      <w:r>
        <w:rPr>
          <w:spacing w:val="3"/>
        </w:rPr>
        <w:t xml:space="preserve"> </w:t>
      </w:r>
      <w:r>
        <w:rPr>
          <w:spacing w:val="-3"/>
        </w:rPr>
        <w:t>c</w:t>
      </w:r>
      <w:r>
        <w:rPr>
          <w:spacing w:val="1"/>
        </w:rPr>
        <w:t>l</w:t>
      </w:r>
      <w:r>
        <w:rPr>
          <w:spacing w:val="4"/>
        </w:rPr>
        <w:t>e</w:t>
      </w:r>
      <w:r>
        <w:rPr>
          <w:spacing w:val="-3"/>
        </w:rPr>
        <w:t>a</w:t>
      </w:r>
      <w:r>
        <w:t>r</w:t>
      </w:r>
      <w:r>
        <w:rPr>
          <w:spacing w:val="-1"/>
        </w:rPr>
        <w:t xml:space="preserve"> </w:t>
      </w:r>
      <w:r>
        <w:t>bu</w:t>
      </w:r>
      <w:r>
        <w:rPr>
          <w:spacing w:val="1"/>
        </w:rPr>
        <w:t>s</w:t>
      </w:r>
      <w:r>
        <w:rPr>
          <w:spacing w:val="1"/>
          <w:w w:val="101"/>
        </w:rPr>
        <w:t>i</w:t>
      </w:r>
      <w:r>
        <w:t>n</w:t>
      </w:r>
      <w:r>
        <w:rPr>
          <w:spacing w:val="-3"/>
        </w:rPr>
        <w:t>e</w:t>
      </w:r>
      <w:r>
        <w:rPr>
          <w:spacing w:val="1"/>
        </w:rPr>
        <w:t>s</w:t>
      </w:r>
      <w:r>
        <w:t>s</w:t>
      </w:r>
    </w:p>
    <w:p w14:paraId="2EEEE059" w14:textId="77777777" w:rsidR="00C73AB4" w:rsidRDefault="00924843">
      <w:pPr>
        <w:spacing w:before="1" w:line="220" w:lineRule="exact"/>
        <w:ind w:left="2082" w:right="402"/>
      </w:pPr>
      <w:r>
        <w:t>ob</w:t>
      </w:r>
      <w:r>
        <w:rPr>
          <w:spacing w:val="1"/>
        </w:rPr>
        <w:t>j</w:t>
      </w:r>
      <w:r>
        <w:rPr>
          <w:spacing w:val="-3"/>
        </w:rPr>
        <w:t>ec</w:t>
      </w:r>
      <w:r>
        <w:rPr>
          <w:spacing w:val="1"/>
        </w:rPr>
        <w:t>ti</w:t>
      </w:r>
      <w:r>
        <w:rPr>
          <w:spacing w:val="-7"/>
        </w:rPr>
        <w:t>v</w:t>
      </w:r>
      <w:r>
        <w:rPr>
          <w:spacing w:val="-3"/>
        </w:rPr>
        <w:t>e</w:t>
      </w:r>
      <w:r>
        <w:rPr>
          <w:spacing w:val="1"/>
        </w:rPr>
        <w:t>s</w:t>
      </w:r>
      <w:r>
        <w:t>,</w:t>
      </w:r>
      <w:r>
        <w:rPr>
          <w:spacing w:val="1"/>
        </w:rPr>
        <w:t xml:space="preserve"> </w:t>
      </w:r>
      <w:r>
        <w:rPr>
          <w:spacing w:val="-3"/>
        </w:rPr>
        <w:t>a</w:t>
      </w:r>
      <w:r>
        <w:t>nd d</w:t>
      </w:r>
      <w:r>
        <w:rPr>
          <w:spacing w:val="-3"/>
        </w:rPr>
        <w:t>e</w:t>
      </w:r>
      <w:r>
        <w:rPr>
          <w:spacing w:val="1"/>
        </w:rPr>
        <w:t>l</w:t>
      </w:r>
      <w:r>
        <w:rPr>
          <w:spacing w:val="9"/>
        </w:rPr>
        <w:t>i</w:t>
      </w:r>
      <w:r>
        <w:rPr>
          <w:spacing w:val="-14"/>
        </w:rPr>
        <w:t>v</w:t>
      </w:r>
      <w:r>
        <w:rPr>
          <w:spacing w:val="4"/>
        </w:rPr>
        <w:t>e</w:t>
      </w:r>
      <w:r>
        <w:t>r</w:t>
      </w:r>
      <w:r>
        <w:rPr>
          <w:spacing w:val="6"/>
        </w:rPr>
        <w:t xml:space="preserve"> </w:t>
      </w:r>
      <w:r>
        <w:rPr>
          <w:spacing w:val="-6"/>
        </w:rPr>
        <w:t>m</w:t>
      </w:r>
      <w:r>
        <w:rPr>
          <w:spacing w:val="-3"/>
        </w:rPr>
        <w:t>ea</w:t>
      </w:r>
      <w:r>
        <w:rPr>
          <w:spacing w:val="1"/>
        </w:rPr>
        <w:t>s</w:t>
      </w:r>
      <w:r>
        <w:t>u</w:t>
      </w:r>
      <w:r>
        <w:rPr>
          <w:spacing w:val="-2"/>
        </w:rPr>
        <w:t>r</w:t>
      </w:r>
      <w:r>
        <w:rPr>
          <w:spacing w:val="-3"/>
        </w:rPr>
        <w:t>a</w:t>
      </w:r>
      <w:r>
        <w:t>b</w:t>
      </w:r>
      <w:r>
        <w:rPr>
          <w:spacing w:val="1"/>
        </w:rPr>
        <w:t>l</w:t>
      </w:r>
      <w:r>
        <w:t>e</w:t>
      </w:r>
      <w:r>
        <w:rPr>
          <w:spacing w:val="-3"/>
        </w:rPr>
        <w:t xml:space="preserve"> </w:t>
      </w:r>
      <w:r>
        <w:rPr>
          <w:spacing w:val="5"/>
        </w:rPr>
        <w:t>r</w:t>
      </w:r>
      <w:r>
        <w:rPr>
          <w:spacing w:val="-3"/>
        </w:rPr>
        <w:t>e</w:t>
      </w:r>
      <w:r>
        <w:rPr>
          <w:spacing w:val="1"/>
        </w:rPr>
        <w:t>s</w:t>
      </w:r>
      <w:r>
        <w:t>u</w:t>
      </w:r>
      <w:r>
        <w:rPr>
          <w:spacing w:val="1"/>
        </w:rPr>
        <w:t>lt</w:t>
      </w:r>
      <w:r>
        <w:t>s</w:t>
      </w:r>
      <w:r>
        <w:rPr>
          <w:spacing w:val="2"/>
        </w:rPr>
        <w:t xml:space="preserve"> </w:t>
      </w:r>
      <w:r>
        <w:t>of</w:t>
      </w:r>
      <w:r>
        <w:rPr>
          <w:spacing w:val="-2"/>
        </w:rPr>
        <w:t xml:space="preserve"> r</w:t>
      </w:r>
      <w:r>
        <w:rPr>
          <w:spacing w:val="4"/>
        </w:rPr>
        <w:t>e</w:t>
      </w:r>
      <w:r>
        <w:rPr>
          <w:spacing w:val="-14"/>
        </w:rPr>
        <w:t>v</w:t>
      </w:r>
      <w:r>
        <w:rPr>
          <w:spacing w:val="-3"/>
        </w:rPr>
        <w:t>e</w:t>
      </w:r>
      <w:r>
        <w:t>nue</w:t>
      </w:r>
      <w:r>
        <w:rPr>
          <w:spacing w:val="4"/>
        </w:rPr>
        <w:t xml:space="preserve"> </w:t>
      </w:r>
      <w:r>
        <w:rPr>
          <w:spacing w:val="-7"/>
        </w:rPr>
        <w:t>g</w:t>
      </w:r>
      <w:r>
        <w:rPr>
          <w:spacing w:val="-2"/>
        </w:rPr>
        <w:t>r</w:t>
      </w:r>
      <w:r>
        <w:rPr>
          <w:spacing w:val="7"/>
        </w:rPr>
        <w:t>o</w:t>
      </w:r>
      <w:r>
        <w:rPr>
          <w:spacing w:val="-9"/>
        </w:rPr>
        <w:t>w</w:t>
      </w:r>
      <w:r>
        <w:rPr>
          <w:spacing w:val="1"/>
        </w:rPr>
        <w:t>t</w:t>
      </w:r>
      <w:r>
        <w:t>h,</w:t>
      </w:r>
      <w:r>
        <w:rPr>
          <w:spacing w:val="1"/>
        </w:rPr>
        <w:t xml:space="preserve"> </w:t>
      </w:r>
      <w:r>
        <w:rPr>
          <w:spacing w:val="9"/>
        </w:rPr>
        <w:t>i</w:t>
      </w:r>
      <w:r>
        <w:rPr>
          <w:spacing w:val="-13"/>
        </w:rPr>
        <w:t>m</w:t>
      </w:r>
      <w:r>
        <w:t>p</w:t>
      </w:r>
      <w:r>
        <w:rPr>
          <w:spacing w:val="-2"/>
        </w:rPr>
        <w:t>r</w:t>
      </w:r>
      <w:r>
        <w:rPr>
          <w:spacing w:val="7"/>
        </w:rPr>
        <w:t>o</w:t>
      </w:r>
      <w:r>
        <w:rPr>
          <w:spacing w:val="-7"/>
        </w:rPr>
        <w:t>v</w:t>
      </w:r>
      <w:r>
        <w:rPr>
          <w:spacing w:val="-3"/>
        </w:rPr>
        <w:t>e</w:t>
      </w:r>
      <w:r>
        <w:t>d</w:t>
      </w:r>
      <w:r>
        <w:rPr>
          <w:spacing w:val="8"/>
        </w:rPr>
        <w:t xml:space="preserve"> </w:t>
      </w:r>
      <w:r>
        <w:rPr>
          <w:spacing w:val="-3"/>
        </w:rPr>
        <w:t>c</w:t>
      </w:r>
      <w:r>
        <w:rPr>
          <w:spacing w:val="1"/>
        </w:rPr>
        <w:t>l</w:t>
      </w:r>
      <w:r>
        <w:rPr>
          <w:spacing w:val="1"/>
        </w:rPr>
        <w:t>i</w:t>
      </w:r>
      <w:r>
        <w:rPr>
          <w:spacing w:val="-3"/>
        </w:rPr>
        <w:t>e</w:t>
      </w:r>
      <w:r>
        <w:t>nt</w:t>
      </w:r>
      <w:r>
        <w:rPr>
          <w:spacing w:val="3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1"/>
          <w:w w:val="101"/>
        </w:rPr>
        <w:t>l</w:t>
      </w:r>
      <w:r>
        <w:rPr>
          <w:spacing w:val="-3"/>
        </w:rPr>
        <w:t>a</w:t>
      </w:r>
      <w:r>
        <w:rPr>
          <w:spacing w:val="1"/>
          <w:w w:val="101"/>
        </w:rPr>
        <w:t>ti</w:t>
      </w:r>
      <w:r>
        <w:t>on</w:t>
      </w:r>
      <w:r>
        <w:rPr>
          <w:spacing w:val="1"/>
        </w:rPr>
        <w:t>s</w:t>
      </w:r>
      <w:r>
        <w:t xml:space="preserve">, </w:t>
      </w:r>
      <w:r>
        <w:rPr>
          <w:spacing w:val="-3"/>
        </w:rPr>
        <w:t>a</w:t>
      </w:r>
      <w:r>
        <w:t>nd</w:t>
      </w:r>
      <w:r>
        <w:rPr>
          <w:spacing w:val="1"/>
        </w:rPr>
        <w:t xml:space="preserve"> i</w:t>
      </w:r>
      <w:r>
        <w:t>n</w:t>
      </w:r>
      <w:r>
        <w:rPr>
          <w:spacing w:val="-3"/>
        </w:rPr>
        <w:t>c</w:t>
      </w:r>
      <w:r>
        <w:rPr>
          <w:spacing w:val="-2"/>
        </w:rPr>
        <w:t>r</w:t>
      </w:r>
      <w:r>
        <w:rPr>
          <w:spacing w:val="-3"/>
        </w:rPr>
        <w:t>ea</w:t>
      </w:r>
      <w:r>
        <w:rPr>
          <w:spacing w:val="1"/>
        </w:rPr>
        <w:t>s</w:t>
      </w:r>
      <w:r>
        <w:rPr>
          <w:spacing w:val="-3"/>
        </w:rPr>
        <w:t>e</w:t>
      </w:r>
      <w:r>
        <w:t>d</w:t>
      </w:r>
      <w:r>
        <w:rPr>
          <w:spacing w:val="1"/>
        </w:rPr>
        <w:t xml:space="preserve"> </w:t>
      </w:r>
      <w:r>
        <w:t>p</w:t>
      </w:r>
      <w:r>
        <w:rPr>
          <w:spacing w:val="-2"/>
        </w:rPr>
        <w:t>r</w:t>
      </w:r>
      <w:r>
        <w:t>odu</w:t>
      </w:r>
      <w:r>
        <w:rPr>
          <w:spacing w:val="-3"/>
        </w:rPr>
        <w:t>c</w:t>
      </w:r>
      <w:r>
        <w:t>t</w:t>
      </w:r>
      <w:r>
        <w:rPr>
          <w:spacing w:val="3"/>
        </w:rPr>
        <w:t xml:space="preserve"> </w:t>
      </w:r>
      <w:r>
        <w:t>b</w:t>
      </w:r>
      <w:r>
        <w:rPr>
          <w:spacing w:val="-2"/>
        </w:rPr>
        <w:t>r</w:t>
      </w:r>
      <w:r>
        <w:rPr>
          <w:spacing w:val="-3"/>
        </w:rPr>
        <w:t>a</w:t>
      </w:r>
      <w:r>
        <w:t xml:space="preserve">nd </w:t>
      </w:r>
      <w:r>
        <w:rPr>
          <w:spacing w:val="4"/>
        </w:rPr>
        <w:t>a</w:t>
      </w:r>
      <w:r>
        <w:rPr>
          <w:spacing w:val="-2"/>
        </w:rPr>
        <w:t>w</w:t>
      </w:r>
      <w:r>
        <w:rPr>
          <w:spacing w:val="-3"/>
        </w:rPr>
        <w:t>a</w:t>
      </w:r>
      <w:r>
        <w:rPr>
          <w:spacing w:val="-2"/>
        </w:rPr>
        <w:t>r</w:t>
      </w:r>
      <w:r>
        <w:rPr>
          <w:spacing w:val="-3"/>
        </w:rPr>
        <w:t>e</w:t>
      </w:r>
      <w:r>
        <w:t>n</w:t>
      </w:r>
      <w:r>
        <w:rPr>
          <w:spacing w:val="-3"/>
        </w:rPr>
        <w:t>e</w:t>
      </w:r>
      <w:r>
        <w:rPr>
          <w:spacing w:val="1"/>
        </w:rPr>
        <w:t>ss</w:t>
      </w:r>
      <w:r>
        <w:t>.</w:t>
      </w:r>
    </w:p>
    <w:p w14:paraId="1D2191AC" w14:textId="77777777" w:rsidR="00C73AB4" w:rsidRDefault="00C73AB4">
      <w:pPr>
        <w:spacing w:line="100" w:lineRule="exact"/>
        <w:rPr>
          <w:sz w:val="10"/>
          <w:szCs w:val="10"/>
        </w:rPr>
      </w:pPr>
    </w:p>
    <w:p w14:paraId="2BDE3712" w14:textId="77777777" w:rsidR="00C73AB4" w:rsidRDefault="00924843">
      <w:pPr>
        <w:ind w:left="130"/>
        <w:rPr>
          <w:sz w:val="15"/>
          <w:szCs w:val="15"/>
        </w:rPr>
      </w:pPr>
      <w:r>
        <w:pict w14:anchorId="01B4ED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.75pt;height:7.5pt">
            <v:imagedata r:id="rId6" o:title=""/>
          </v:shape>
        </w:pict>
      </w:r>
    </w:p>
    <w:p w14:paraId="06F3813D" w14:textId="77777777" w:rsidR="00C73AB4" w:rsidRDefault="00924843">
      <w:pPr>
        <w:spacing w:before="89"/>
        <w:ind w:left="101"/>
      </w:pP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x</w:t>
      </w:r>
      <w:r>
        <w:rPr>
          <w:rFonts w:ascii="Arial" w:eastAsia="Arial" w:hAnsi="Arial" w:cs="Arial"/>
          <w:b/>
          <w:spacing w:val="6"/>
          <w:sz w:val="24"/>
          <w:szCs w:val="24"/>
        </w:rPr>
        <w:t>p</w:t>
      </w:r>
      <w:r>
        <w:rPr>
          <w:rFonts w:ascii="Arial" w:eastAsia="Arial" w:hAnsi="Arial" w:cs="Arial"/>
          <w:b/>
          <w:spacing w:val="-3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pacing w:val="5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e          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b/>
          <w:spacing w:val="-2"/>
          <w:position w:val="4"/>
        </w:rPr>
        <w:t>A</w:t>
      </w:r>
      <w:r>
        <w:rPr>
          <w:b/>
          <w:spacing w:val="10"/>
          <w:position w:val="4"/>
        </w:rPr>
        <w:t>B</w:t>
      </w:r>
      <w:r>
        <w:rPr>
          <w:b/>
          <w:position w:val="4"/>
        </w:rPr>
        <w:t>C</w:t>
      </w:r>
      <w:r>
        <w:rPr>
          <w:b/>
          <w:spacing w:val="-1"/>
          <w:position w:val="4"/>
        </w:rPr>
        <w:t xml:space="preserve"> </w:t>
      </w:r>
      <w:r>
        <w:rPr>
          <w:b/>
          <w:spacing w:val="-6"/>
          <w:position w:val="4"/>
        </w:rPr>
        <w:t>I</w:t>
      </w:r>
      <w:r>
        <w:rPr>
          <w:b/>
          <w:spacing w:val="3"/>
          <w:position w:val="4"/>
        </w:rPr>
        <w:t>n</w:t>
      </w:r>
      <w:r>
        <w:rPr>
          <w:b/>
          <w:spacing w:val="-3"/>
          <w:w w:val="101"/>
          <w:position w:val="4"/>
        </w:rPr>
        <w:t>c</w:t>
      </w:r>
      <w:r>
        <w:rPr>
          <w:b/>
          <w:position w:val="4"/>
        </w:rPr>
        <w:t>.</w:t>
      </w:r>
    </w:p>
    <w:p w14:paraId="46B1B084" w14:textId="77777777" w:rsidR="00C73AB4" w:rsidRDefault="00924843">
      <w:pPr>
        <w:spacing w:line="200" w:lineRule="exact"/>
        <w:ind w:left="2125"/>
      </w:pPr>
      <w:r>
        <w:rPr>
          <w:spacing w:val="-9"/>
        </w:rPr>
        <w:t>A</w:t>
      </w:r>
      <w:r>
        <w:rPr>
          <w:spacing w:val="7"/>
        </w:rPr>
        <w:t>u</w:t>
      </w:r>
      <w:r>
        <w:rPr>
          <w:spacing w:val="-7"/>
        </w:rPr>
        <w:t>g</w:t>
      </w:r>
      <w:r>
        <w:t>u</w:t>
      </w:r>
      <w:r>
        <w:rPr>
          <w:spacing w:val="1"/>
        </w:rPr>
        <w:t>s</w:t>
      </w:r>
      <w:r>
        <w:t>t</w:t>
      </w:r>
      <w:r>
        <w:rPr>
          <w:spacing w:val="3"/>
        </w:rPr>
        <w:t xml:space="preserve"> </w:t>
      </w:r>
      <w:r>
        <w:t>1999</w:t>
      </w:r>
      <w:r>
        <w:rPr>
          <w:spacing w:val="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rPr>
          <w:spacing w:val="3"/>
        </w:rPr>
        <w:t>P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1"/>
        </w:rPr>
        <w:t>s</w:t>
      </w:r>
      <w:r>
        <w:rPr>
          <w:spacing w:val="-3"/>
        </w:rPr>
        <w:t>e</w:t>
      </w:r>
      <w:r>
        <w:t xml:space="preserve">nt                                                    </w:t>
      </w:r>
      <w:r>
        <w:rPr>
          <w:spacing w:val="13"/>
        </w:rPr>
        <w:t xml:space="preserve"> </w:t>
      </w:r>
      <w:r>
        <w:rPr>
          <w:i/>
          <w:spacing w:val="2"/>
        </w:rPr>
        <w:t>C</w:t>
      </w:r>
      <w:r>
        <w:rPr>
          <w:i/>
          <w:spacing w:val="-1"/>
        </w:rPr>
        <w:t>E</w:t>
      </w:r>
      <w:r>
        <w:rPr>
          <w:i/>
        </w:rPr>
        <w:t xml:space="preserve">O                      </w:t>
      </w:r>
      <w:r>
        <w:rPr>
          <w:i/>
          <w:spacing w:val="45"/>
        </w:rPr>
        <w:t xml:space="preserve"> </w:t>
      </w:r>
      <w:r>
        <w:rPr>
          <w:spacing w:val="-9"/>
        </w:rPr>
        <w:t>A</w:t>
      </w:r>
      <w:r>
        <w:rPr>
          <w:spacing w:val="7"/>
        </w:rPr>
        <w:t>n</w:t>
      </w:r>
      <w:r>
        <w:t xml:space="preserve">y </w:t>
      </w:r>
      <w:r>
        <w:rPr>
          <w:spacing w:val="-8"/>
        </w:rPr>
        <w:t>T</w:t>
      </w:r>
      <w:r>
        <w:rPr>
          <w:spacing w:val="7"/>
        </w:rPr>
        <w:t>o</w:t>
      </w:r>
      <w:r>
        <w:rPr>
          <w:spacing w:val="-9"/>
        </w:rPr>
        <w:t>w</w:t>
      </w:r>
      <w:r>
        <w:t xml:space="preserve">n, </w:t>
      </w:r>
      <w:r>
        <w:rPr>
          <w:spacing w:val="-2"/>
        </w:rPr>
        <w:t>N</w:t>
      </w:r>
      <w:r>
        <w:t>Y</w:t>
      </w:r>
    </w:p>
    <w:p w14:paraId="29CD8A00" w14:textId="77777777" w:rsidR="00C73AB4" w:rsidRDefault="00C73AB4">
      <w:pPr>
        <w:spacing w:before="6" w:line="120" w:lineRule="exact"/>
        <w:rPr>
          <w:sz w:val="12"/>
          <w:szCs w:val="12"/>
        </w:rPr>
      </w:pPr>
    </w:p>
    <w:p w14:paraId="4D33F7DE" w14:textId="77777777" w:rsidR="00C73AB4" w:rsidRDefault="00C73AB4">
      <w:pPr>
        <w:spacing w:line="200" w:lineRule="exact"/>
      </w:pPr>
    </w:p>
    <w:p w14:paraId="5DB8DFA1" w14:textId="608A8A18" w:rsidR="00C73AB4" w:rsidRDefault="00924843">
      <w:pPr>
        <w:ind w:left="2666"/>
      </w:pPr>
      <w:r>
        <w:rPr>
          <w:rFonts w:ascii="Segoe MDL2 Assets" w:eastAsia="Segoe MDL2 Assets" w:hAnsi="Segoe MDL2 Assets" w:cs="Segoe MDL2 Assets"/>
          <w:w w:val="46"/>
        </w:rPr>
        <w:t xml:space="preserve">         </w:t>
      </w:r>
      <w:r>
        <w:rPr>
          <w:rFonts w:ascii="Segoe MDL2 Assets" w:eastAsia="Segoe MDL2 Assets" w:hAnsi="Segoe MDL2 Assets" w:cs="Segoe MDL2 Assets"/>
          <w:spacing w:val="16"/>
          <w:w w:val="46"/>
        </w:rPr>
        <w:t xml:space="preserve"> </w:t>
      </w:r>
      <w:r>
        <w:rPr>
          <w:spacing w:val="1"/>
        </w:rPr>
        <w:t>M</w:t>
      </w:r>
      <w:r>
        <w:rPr>
          <w:spacing w:val="-3"/>
        </w:rPr>
        <w:t>a</w:t>
      </w:r>
      <w:r>
        <w:t>n</w:t>
      </w:r>
      <w:r>
        <w:rPr>
          <w:spacing w:val="-3"/>
        </w:rPr>
        <w:t>a</w:t>
      </w:r>
      <w:r>
        <w:rPr>
          <w:spacing w:val="-7"/>
        </w:rPr>
        <w:t>g</w:t>
      </w:r>
      <w:r>
        <w:rPr>
          <w:spacing w:val="-3"/>
        </w:rPr>
        <w:t>e</w:t>
      </w:r>
      <w:r>
        <w:t>d</w:t>
      </w:r>
      <w:r>
        <w:rPr>
          <w:spacing w:val="7"/>
        </w:rPr>
        <w:t xml:space="preserve"> </w:t>
      </w:r>
      <w:r>
        <w:rPr>
          <w:spacing w:val="-6"/>
        </w:rPr>
        <w:t>m</w:t>
      </w:r>
      <w:r>
        <w:t>u</w:t>
      </w:r>
      <w:r>
        <w:rPr>
          <w:spacing w:val="1"/>
        </w:rPr>
        <w:t>lti</w:t>
      </w:r>
      <w:r>
        <w:t>p</w:t>
      </w:r>
      <w:r>
        <w:rPr>
          <w:spacing w:val="1"/>
        </w:rPr>
        <w:t>l</w:t>
      </w:r>
      <w:r>
        <w:t>e</w:t>
      </w:r>
      <w:r>
        <w:rPr>
          <w:spacing w:val="-2"/>
        </w:rPr>
        <w:t xml:space="preserve"> </w:t>
      </w:r>
      <w:r>
        <w:t>d</w:t>
      </w:r>
      <w:r>
        <w:rPr>
          <w:spacing w:val="-3"/>
        </w:rPr>
        <w:t>e</w:t>
      </w:r>
      <w:r>
        <w:rPr>
          <w:spacing w:val="1"/>
        </w:rPr>
        <w:t>si</w:t>
      </w:r>
      <w:r>
        <w:rPr>
          <w:spacing w:val="-7"/>
        </w:rPr>
        <w:t>g</w:t>
      </w:r>
      <w:r>
        <w:t>n</w:t>
      </w:r>
      <w:r>
        <w:rPr>
          <w:spacing w:val="-3"/>
        </w:rPr>
        <w:t>e</w:t>
      </w:r>
      <w:r>
        <w:rPr>
          <w:spacing w:val="-2"/>
        </w:rPr>
        <w:t>r</w:t>
      </w:r>
      <w:r>
        <w:t>s</w:t>
      </w:r>
      <w:r>
        <w:rPr>
          <w:spacing w:val="2"/>
        </w:rPr>
        <w:t xml:space="preserve"> </w:t>
      </w:r>
      <w:r>
        <w:rPr>
          <w:spacing w:val="-3"/>
        </w:rPr>
        <w:t>a</w:t>
      </w:r>
      <w:r>
        <w:t>nd</w:t>
      </w:r>
      <w:r>
        <w:rPr>
          <w:spacing w:val="7"/>
        </w:rPr>
        <w:t xml:space="preserve"> </w:t>
      </w:r>
      <w:r>
        <w:rPr>
          <w:spacing w:val="-9"/>
        </w:rPr>
        <w:t>w</w:t>
      </w:r>
      <w:r>
        <w:rPr>
          <w:spacing w:val="-3"/>
        </w:rPr>
        <w:t>e</w:t>
      </w:r>
      <w:r>
        <w:t>b d</w:t>
      </w:r>
      <w:r>
        <w:rPr>
          <w:spacing w:val="4"/>
        </w:rPr>
        <w:t>e</w:t>
      </w:r>
      <w:r>
        <w:rPr>
          <w:spacing w:val="-7"/>
        </w:rPr>
        <w:t>v</w:t>
      </w:r>
      <w:r>
        <w:rPr>
          <w:spacing w:val="-3"/>
        </w:rPr>
        <w:t>e</w:t>
      </w:r>
      <w:r>
        <w:rPr>
          <w:spacing w:val="1"/>
          <w:w w:val="101"/>
        </w:rPr>
        <w:t>l</w:t>
      </w:r>
      <w:r>
        <w:t>op</w:t>
      </w:r>
      <w:r>
        <w:rPr>
          <w:spacing w:val="-3"/>
        </w:rPr>
        <w:t>e</w:t>
      </w:r>
      <w:r>
        <w:rPr>
          <w:spacing w:val="-2"/>
        </w:rPr>
        <w:t>r</w:t>
      </w:r>
      <w:r>
        <w:rPr>
          <w:spacing w:val="1"/>
        </w:rPr>
        <w:t>s</w:t>
      </w:r>
      <w:r>
        <w:t>.</w:t>
      </w:r>
    </w:p>
    <w:p w14:paraId="1868177B" w14:textId="77777777" w:rsidR="00C73AB4" w:rsidRDefault="00924843">
      <w:pPr>
        <w:spacing w:before="1"/>
        <w:ind w:left="2666"/>
      </w:pPr>
      <w:r>
        <w:rPr>
          <w:rFonts w:ascii="Segoe MDL2 Assets" w:eastAsia="Segoe MDL2 Assets" w:hAnsi="Segoe MDL2 Assets" w:cs="Segoe MDL2 Assets"/>
          <w:w w:val="46"/>
        </w:rPr>
        <w:t xml:space="preserve">         </w:t>
      </w:r>
      <w:r>
        <w:rPr>
          <w:rFonts w:ascii="Segoe MDL2 Assets" w:eastAsia="Segoe MDL2 Assets" w:hAnsi="Segoe MDL2 Assets" w:cs="Segoe MDL2 Assets"/>
          <w:spacing w:val="16"/>
          <w:w w:val="46"/>
        </w:rPr>
        <w:t xml:space="preserve"> </w:t>
      </w:r>
      <w:r>
        <w:rPr>
          <w:spacing w:val="-8"/>
        </w:rPr>
        <w:t>L</w:t>
      </w:r>
      <w:r>
        <w:rPr>
          <w:spacing w:val="-3"/>
        </w:rPr>
        <w:t>e</w:t>
      </w:r>
      <w:r>
        <w:t>d</w:t>
      </w:r>
      <w:r>
        <w:rPr>
          <w:spacing w:val="1"/>
        </w:rPr>
        <w:t xml:space="preserve"> t</w:t>
      </w:r>
      <w:r>
        <w:t>o</w:t>
      </w:r>
      <w:r>
        <w:rPr>
          <w:spacing w:val="1"/>
        </w:rPr>
        <w:t xml:space="preserve"> </w:t>
      </w:r>
      <w:r>
        <w:rPr>
          <w:spacing w:val="-3"/>
        </w:rPr>
        <w:t>c</w:t>
      </w:r>
      <w:r>
        <w:rPr>
          <w:spacing w:val="7"/>
        </w:rPr>
        <w:t>o</w:t>
      </w:r>
      <w:r>
        <w:rPr>
          <w:spacing w:val="-13"/>
        </w:rPr>
        <w:t>m</w:t>
      </w:r>
      <w:r>
        <w:rPr>
          <w:spacing w:val="7"/>
        </w:rPr>
        <w:t>p</w:t>
      </w:r>
      <w:r>
        <w:rPr>
          <w:spacing w:val="-3"/>
        </w:rPr>
        <w:t>a</w:t>
      </w:r>
      <w:r>
        <w:t>ny</w:t>
      </w:r>
      <w:r>
        <w:rPr>
          <w:spacing w:val="-2"/>
        </w:rPr>
        <w:t>’</w:t>
      </w:r>
      <w:r>
        <w:t>s</w:t>
      </w:r>
      <w:r>
        <w:rPr>
          <w:spacing w:val="3"/>
        </w:rPr>
        <w:t xml:space="preserve"> </w:t>
      </w:r>
      <w:r>
        <w:rPr>
          <w:spacing w:val="1"/>
        </w:rPr>
        <w:t>s</w:t>
      </w:r>
      <w:r>
        <w:t>u</w:t>
      </w:r>
      <w:r>
        <w:rPr>
          <w:spacing w:val="1"/>
        </w:rPr>
        <w:t>st</w:t>
      </w:r>
      <w:r>
        <w:rPr>
          <w:spacing w:val="-3"/>
        </w:rPr>
        <w:t>a</w:t>
      </w:r>
      <w:r>
        <w:rPr>
          <w:spacing w:val="1"/>
        </w:rPr>
        <w:t>i</w:t>
      </w:r>
      <w:r>
        <w:t>n</w:t>
      </w:r>
      <w:r>
        <w:rPr>
          <w:spacing w:val="-3"/>
        </w:rPr>
        <w:t>e</w:t>
      </w:r>
      <w:r>
        <w:t>d</w:t>
      </w:r>
      <w:r>
        <w:rPr>
          <w:spacing w:val="2"/>
        </w:rPr>
        <w:t xml:space="preserve"> </w:t>
      </w:r>
      <w:r>
        <w:t>p</w:t>
      </w:r>
      <w:r>
        <w:rPr>
          <w:spacing w:val="-2"/>
        </w:rPr>
        <w:t>r</w:t>
      </w:r>
      <w:r>
        <w:t>o</w:t>
      </w:r>
      <w:r>
        <w:rPr>
          <w:spacing w:val="-2"/>
        </w:rPr>
        <w:t>f</w:t>
      </w:r>
      <w:r>
        <w:rPr>
          <w:spacing w:val="1"/>
        </w:rPr>
        <w:t>it</w:t>
      </w:r>
      <w:r>
        <w:rPr>
          <w:spacing w:val="-3"/>
        </w:rPr>
        <w:t>a</w:t>
      </w:r>
      <w:r>
        <w:t>b</w:t>
      </w:r>
      <w:r>
        <w:rPr>
          <w:spacing w:val="1"/>
        </w:rPr>
        <w:t>ilit</w:t>
      </w:r>
      <w:r>
        <w:t>y</w:t>
      </w:r>
      <w:r>
        <w:rPr>
          <w:spacing w:val="-3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1"/>
        </w:rPr>
        <w:t xml:space="preserve"> l</w:t>
      </w:r>
      <w:r>
        <w:rPr>
          <w:spacing w:val="-3"/>
        </w:rPr>
        <w:t>e</w:t>
      </w:r>
      <w:r>
        <w:rPr>
          <w:spacing w:val="1"/>
        </w:rPr>
        <w:t>s</w:t>
      </w:r>
      <w:r>
        <w:t>s</w:t>
      </w:r>
      <w:r>
        <w:rPr>
          <w:spacing w:val="-5"/>
        </w:rPr>
        <w:t xml:space="preserve"> </w:t>
      </w:r>
      <w:r>
        <w:rPr>
          <w:spacing w:val="1"/>
        </w:rPr>
        <w:t>t</w:t>
      </w:r>
      <w:r>
        <w:t>h</w:t>
      </w:r>
      <w:r>
        <w:rPr>
          <w:spacing w:val="-3"/>
        </w:rPr>
        <w:t>a</w:t>
      </w:r>
      <w:r>
        <w:t>n</w:t>
      </w:r>
      <w:r>
        <w:rPr>
          <w:spacing w:val="7"/>
        </w:rPr>
        <w:t xml:space="preserve"> </w:t>
      </w:r>
      <w:r>
        <w:t xml:space="preserve">3 </w:t>
      </w:r>
      <w:r>
        <w:rPr>
          <w:spacing w:val="-7"/>
        </w:rPr>
        <w:t>y</w:t>
      </w:r>
      <w:r>
        <w:rPr>
          <w:spacing w:val="-3"/>
        </w:rPr>
        <w:t>ea</w:t>
      </w:r>
      <w:r>
        <w:rPr>
          <w:spacing w:val="-2"/>
        </w:rPr>
        <w:t>r</w:t>
      </w:r>
      <w:r>
        <w:rPr>
          <w:spacing w:val="1"/>
        </w:rPr>
        <w:t>s</w:t>
      </w:r>
      <w:r>
        <w:t>.</w:t>
      </w:r>
    </w:p>
    <w:p w14:paraId="6C59840D" w14:textId="77777777" w:rsidR="00C73AB4" w:rsidRDefault="00924843">
      <w:pPr>
        <w:tabs>
          <w:tab w:val="left" w:pos="3020"/>
        </w:tabs>
        <w:spacing w:before="22" w:line="220" w:lineRule="exact"/>
        <w:ind w:left="3026" w:right="396" w:hanging="360"/>
      </w:pPr>
      <w:r>
        <w:rPr>
          <w:rFonts w:ascii="Segoe MDL2 Assets" w:eastAsia="Segoe MDL2 Assets" w:hAnsi="Segoe MDL2 Assets" w:cs="Segoe MDL2 Assets"/>
          <w:w w:val="46"/>
        </w:rPr>
        <w:t></w:t>
      </w:r>
      <w:r>
        <w:rPr>
          <w:rFonts w:ascii="Segoe MDL2 Assets" w:eastAsia="Segoe MDL2 Assets" w:hAnsi="Segoe MDL2 Assets" w:cs="Segoe MDL2 Assets"/>
        </w:rPr>
        <w:tab/>
      </w:r>
      <w:r>
        <w:rPr>
          <w:spacing w:val="-2"/>
        </w:rPr>
        <w:t>D</w:t>
      </w:r>
      <w:r>
        <w:rPr>
          <w:spacing w:val="4"/>
        </w:rPr>
        <w:t>e</w:t>
      </w:r>
      <w:r>
        <w:rPr>
          <w:spacing w:val="-14"/>
        </w:rPr>
        <w:t>v</w:t>
      </w:r>
      <w:r>
        <w:rPr>
          <w:spacing w:val="1"/>
        </w:rPr>
        <w:t>is</w:t>
      </w:r>
      <w:r>
        <w:rPr>
          <w:spacing w:val="-3"/>
        </w:rPr>
        <w:t>e</w:t>
      </w:r>
      <w:r>
        <w:t>d</w:t>
      </w:r>
      <w:r>
        <w:rPr>
          <w:spacing w:val="1"/>
        </w:rPr>
        <w:t xml:space="preserve"> </w:t>
      </w:r>
      <w:r>
        <w:rPr>
          <w:spacing w:val="-3"/>
        </w:rPr>
        <w:t>a</w:t>
      </w:r>
      <w:r>
        <w:t xml:space="preserve">nd </w:t>
      </w:r>
      <w:r>
        <w:rPr>
          <w:spacing w:val="-3"/>
        </w:rPr>
        <w:t>e</w:t>
      </w:r>
      <w:r>
        <w:rPr>
          <w:spacing w:val="7"/>
        </w:rPr>
        <w:t>x</w:t>
      </w:r>
      <w:r>
        <w:rPr>
          <w:spacing w:val="-3"/>
        </w:rPr>
        <w:t>ec</w:t>
      </w:r>
      <w:r>
        <w:t>u</w:t>
      </w:r>
      <w:r>
        <w:rPr>
          <w:spacing w:val="1"/>
        </w:rPr>
        <w:t>t</w:t>
      </w:r>
      <w:r>
        <w:rPr>
          <w:spacing w:val="-3"/>
        </w:rPr>
        <w:t>e</w:t>
      </w:r>
      <w:r>
        <w:t xml:space="preserve">d </w:t>
      </w:r>
      <w:r>
        <w:rPr>
          <w:spacing w:val="-2"/>
        </w:rPr>
        <w:t>f</w:t>
      </w:r>
      <w:r>
        <w:t>u</w:t>
      </w:r>
      <w:r>
        <w:rPr>
          <w:spacing w:val="1"/>
        </w:rPr>
        <w:t>l</w:t>
      </w:r>
      <w:r>
        <w:rPr>
          <w:spacing w:val="4"/>
        </w:rPr>
        <w:t>l</w:t>
      </w:r>
      <w:r>
        <w:rPr>
          <w:spacing w:val="-2"/>
        </w:rPr>
        <w:t>-</w:t>
      </w:r>
      <w:r>
        <w:rPr>
          <w:spacing w:val="1"/>
        </w:rPr>
        <w:t>s</w:t>
      </w:r>
      <w:r>
        <w:rPr>
          <w:spacing w:val="-3"/>
        </w:rPr>
        <w:t>ca</w:t>
      </w:r>
      <w:r>
        <w:rPr>
          <w:spacing w:val="1"/>
        </w:rPr>
        <w:t>l</w:t>
      </w:r>
      <w:r>
        <w:t>e</w:t>
      </w:r>
      <w:r>
        <w:rPr>
          <w:spacing w:val="5"/>
        </w:rPr>
        <w:t xml:space="preserve"> </w:t>
      </w:r>
      <w:r>
        <w:rPr>
          <w:spacing w:val="-9"/>
        </w:rPr>
        <w:t>I</w:t>
      </w:r>
      <w:r>
        <w:t>n</w:t>
      </w:r>
      <w:r>
        <w:rPr>
          <w:spacing w:val="1"/>
        </w:rPr>
        <w:t>t</w:t>
      </w:r>
      <w:r>
        <w:rPr>
          <w:spacing w:val="-3"/>
        </w:rPr>
        <w:t>e</w:t>
      </w:r>
      <w:r>
        <w:rPr>
          <w:spacing w:val="-2"/>
        </w:rPr>
        <w:t>r</w:t>
      </w:r>
      <w:r>
        <w:rPr>
          <w:spacing w:val="7"/>
        </w:rPr>
        <w:t>n</w:t>
      </w:r>
      <w:r>
        <w:rPr>
          <w:spacing w:val="-3"/>
        </w:rPr>
        <w:t>e</w:t>
      </w:r>
      <w:r>
        <w:t>t</w:t>
      </w:r>
      <w:r>
        <w:rPr>
          <w:spacing w:val="10"/>
        </w:rPr>
        <w:t xml:space="preserve"> </w:t>
      </w:r>
      <w:r>
        <w:rPr>
          <w:spacing w:val="-13"/>
        </w:rPr>
        <w:t>m</w:t>
      </w:r>
      <w:r>
        <w:rPr>
          <w:spacing w:val="-3"/>
        </w:rPr>
        <w:t>a</w:t>
      </w:r>
      <w:r>
        <w:rPr>
          <w:spacing w:val="-2"/>
        </w:rPr>
        <w:t>r</w:t>
      </w:r>
      <w:r>
        <w:rPr>
          <w:spacing w:val="7"/>
        </w:rPr>
        <w:t>k</w:t>
      </w:r>
      <w:r>
        <w:rPr>
          <w:spacing w:val="-3"/>
        </w:rPr>
        <w:t>e</w:t>
      </w:r>
      <w:r>
        <w:rPr>
          <w:spacing w:val="1"/>
        </w:rPr>
        <w:t>ti</w:t>
      </w:r>
      <w:r>
        <w:t>ng</w:t>
      </w:r>
      <w:r>
        <w:rPr>
          <w:spacing w:val="-6"/>
        </w:rPr>
        <w:t xml:space="preserve"> </w:t>
      </w:r>
      <w:r>
        <w:rPr>
          <w:spacing w:val="-3"/>
        </w:rPr>
        <w:t>c</w:t>
      </w:r>
      <w:r>
        <w:rPr>
          <w:spacing w:val="4"/>
        </w:rPr>
        <w:t>a</w:t>
      </w:r>
      <w:r>
        <w:rPr>
          <w:spacing w:val="-6"/>
        </w:rPr>
        <w:t>m</w:t>
      </w:r>
      <w:r>
        <w:t>p</w:t>
      </w:r>
      <w:r>
        <w:rPr>
          <w:spacing w:val="-3"/>
        </w:rPr>
        <w:t>a</w:t>
      </w:r>
      <w:r>
        <w:rPr>
          <w:spacing w:val="9"/>
        </w:rPr>
        <w:t>i</w:t>
      </w:r>
      <w:r>
        <w:rPr>
          <w:spacing w:val="-7"/>
        </w:rPr>
        <w:t>g</w:t>
      </w:r>
      <w:r>
        <w:t>ns</w:t>
      </w:r>
      <w:r>
        <w:rPr>
          <w:spacing w:val="2"/>
        </w:rPr>
        <w:t xml:space="preserve"> </w:t>
      </w:r>
      <w:r>
        <w:rPr>
          <w:spacing w:val="-3"/>
        </w:rPr>
        <w:t>c</w:t>
      </w:r>
      <w:r>
        <w:t>on</w:t>
      </w:r>
      <w:r>
        <w:rPr>
          <w:spacing w:val="1"/>
        </w:rPr>
        <w:t>sisti</w:t>
      </w:r>
      <w:r>
        <w:t>ng</w:t>
      </w:r>
      <w:r>
        <w:rPr>
          <w:spacing w:val="-5"/>
        </w:rPr>
        <w:t xml:space="preserve"> </w:t>
      </w:r>
      <w:r>
        <w:t xml:space="preserve">of </w:t>
      </w:r>
      <w:r>
        <w:rPr>
          <w:spacing w:val="1"/>
        </w:rPr>
        <w:t>s</w:t>
      </w:r>
      <w:r>
        <w:t>o</w:t>
      </w:r>
      <w:r>
        <w:rPr>
          <w:spacing w:val="-3"/>
        </w:rPr>
        <w:t>c</w:t>
      </w:r>
      <w:r>
        <w:rPr>
          <w:spacing w:val="1"/>
        </w:rPr>
        <w:t>i</w:t>
      </w:r>
      <w:r>
        <w:rPr>
          <w:spacing w:val="-3"/>
        </w:rPr>
        <w:t>a</w:t>
      </w:r>
      <w:r>
        <w:t>l</w:t>
      </w:r>
      <w:r>
        <w:rPr>
          <w:spacing w:val="3"/>
        </w:rPr>
        <w:t xml:space="preserve"> </w:t>
      </w:r>
      <w:r>
        <w:rPr>
          <w:spacing w:val="-6"/>
        </w:rPr>
        <w:t>m</w:t>
      </w:r>
      <w:r>
        <w:rPr>
          <w:spacing w:val="-3"/>
        </w:rPr>
        <w:t>e</w:t>
      </w:r>
      <w:r>
        <w:t>d</w:t>
      </w:r>
      <w:r>
        <w:rPr>
          <w:spacing w:val="1"/>
        </w:rPr>
        <w:t>i</w:t>
      </w:r>
      <w:r>
        <w:rPr>
          <w:spacing w:val="-3"/>
        </w:rPr>
        <w:t>a</w:t>
      </w:r>
      <w:r>
        <w:t>,</w:t>
      </w:r>
      <w:r>
        <w:rPr>
          <w:spacing w:val="2"/>
        </w:rPr>
        <w:t xml:space="preserve"> </w:t>
      </w:r>
      <w:r>
        <w:rPr>
          <w:spacing w:val="4"/>
        </w:rPr>
        <w:t>e</w:t>
      </w:r>
      <w:r>
        <w:rPr>
          <w:spacing w:val="-6"/>
        </w:rPr>
        <w:t>m</w:t>
      </w:r>
      <w:r>
        <w:rPr>
          <w:spacing w:val="-3"/>
        </w:rPr>
        <w:t>a</w:t>
      </w:r>
      <w:r>
        <w:rPr>
          <w:spacing w:val="1"/>
        </w:rPr>
        <w:t>il</w:t>
      </w:r>
      <w:r>
        <w:t>,</w:t>
      </w:r>
      <w:r>
        <w:rPr>
          <w:spacing w:val="1"/>
        </w:rPr>
        <w:t xml:space="preserve"> </w:t>
      </w:r>
      <w:r>
        <w:rPr>
          <w:spacing w:val="3"/>
        </w:rPr>
        <w:t>S</w:t>
      </w:r>
      <w:r>
        <w:rPr>
          <w:spacing w:val="-1"/>
        </w:rPr>
        <w:t>E</w:t>
      </w:r>
      <w:r>
        <w:t>O</w:t>
      </w:r>
      <w:r>
        <w:rPr>
          <w:spacing w:val="-1"/>
        </w:rPr>
        <w:t xml:space="preserve"> </w:t>
      </w:r>
      <w:r>
        <w:t>&amp;</w:t>
      </w:r>
      <w:r>
        <w:rPr>
          <w:spacing w:val="-5"/>
        </w:rPr>
        <w:t xml:space="preserve"> </w:t>
      </w:r>
      <w:r>
        <w:rPr>
          <w:spacing w:val="3"/>
        </w:rPr>
        <w:t>S</w:t>
      </w:r>
      <w:r>
        <w:rPr>
          <w:spacing w:val="-1"/>
        </w:rPr>
        <w:t>E</w:t>
      </w:r>
      <w:r>
        <w:rPr>
          <w:spacing w:val="1"/>
        </w:rPr>
        <w:t>M</w:t>
      </w:r>
      <w:r>
        <w:t>, b</w:t>
      </w:r>
      <w:r>
        <w:rPr>
          <w:spacing w:val="-6"/>
        </w:rPr>
        <w:t>l</w:t>
      </w:r>
      <w:r>
        <w:t>o</w:t>
      </w:r>
      <w:r>
        <w:rPr>
          <w:spacing w:val="-7"/>
        </w:rPr>
        <w:t>gg</w:t>
      </w:r>
      <w:r>
        <w:rPr>
          <w:spacing w:val="1"/>
        </w:rPr>
        <w:t>i</w:t>
      </w:r>
      <w:r>
        <w:rPr>
          <w:spacing w:val="7"/>
        </w:rPr>
        <w:t>n</w:t>
      </w:r>
      <w:r>
        <w:rPr>
          <w:spacing w:val="-7"/>
        </w:rPr>
        <w:t>g</w:t>
      </w:r>
      <w:r>
        <w:t>,</w:t>
      </w:r>
      <w:r>
        <w:rPr>
          <w:spacing w:val="5"/>
        </w:rPr>
        <w:t xml:space="preserve"> </w:t>
      </w:r>
      <w:r>
        <w:rPr>
          <w:spacing w:val="-3"/>
        </w:rPr>
        <w:t>a</w:t>
      </w:r>
      <w:r>
        <w:rPr>
          <w:spacing w:val="-2"/>
        </w:rPr>
        <w:t>r</w:t>
      </w:r>
      <w:r>
        <w:rPr>
          <w:spacing w:val="1"/>
        </w:rPr>
        <w:t>ti</w:t>
      </w:r>
      <w:r>
        <w:rPr>
          <w:spacing w:val="-3"/>
        </w:rPr>
        <w:t>c</w:t>
      </w:r>
      <w:r>
        <w:rPr>
          <w:spacing w:val="1"/>
        </w:rPr>
        <w:t>l</w:t>
      </w:r>
      <w:r>
        <w:t>e</w:t>
      </w:r>
      <w:r>
        <w:rPr>
          <w:spacing w:val="-1"/>
        </w:rPr>
        <w:t xml:space="preserve"> </w:t>
      </w:r>
      <w:r>
        <w:t>d</w:t>
      </w:r>
      <w:r>
        <w:rPr>
          <w:spacing w:val="1"/>
        </w:rPr>
        <w:t>ist</w:t>
      </w:r>
      <w:r>
        <w:rPr>
          <w:spacing w:val="-2"/>
        </w:rPr>
        <w:t>r</w:t>
      </w:r>
      <w:r>
        <w:rPr>
          <w:spacing w:val="1"/>
        </w:rPr>
        <w:t>i</w:t>
      </w:r>
      <w:r>
        <w:t>bu</w:t>
      </w:r>
      <w:r>
        <w:rPr>
          <w:spacing w:val="1"/>
        </w:rPr>
        <w:t>ti</w:t>
      </w:r>
      <w:r>
        <w:t>on,</w:t>
      </w:r>
      <w:r>
        <w:rPr>
          <w:spacing w:val="2"/>
        </w:rPr>
        <w:t xml:space="preserve"> </w:t>
      </w:r>
      <w:r>
        <w:rPr>
          <w:spacing w:val="-3"/>
        </w:rPr>
        <w:t>a</w:t>
      </w:r>
      <w:r>
        <w:t xml:space="preserve">nd </w:t>
      </w:r>
      <w:r>
        <w:rPr>
          <w:spacing w:val="-13"/>
        </w:rPr>
        <w:t>m</w:t>
      </w:r>
      <w:r>
        <w:t>o</w:t>
      </w:r>
      <w:r>
        <w:rPr>
          <w:spacing w:val="-2"/>
        </w:rPr>
        <w:t>r</w:t>
      </w:r>
      <w:r>
        <w:rPr>
          <w:spacing w:val="-3"/>
        </w:rPr>
        <w:t>e</w:t>
      </w:r>
      <w:r>
        <w:t>.</w:t>
      </w:r>
    </w:p>
    <w:p w14:paraId="412BD3AB" w14:textId="77777777" w:rsidR="00C73AB4" w:rsidRDefault="00924843">
      <w:pPr>
        <w:tabs>
          <w:tab w:val="left" w:pos="3020"/>
        </w:tabs>
        <w:ind w:left="3026" w:right="860" w:hanging="360"/>
      </w:pPr>
      <w:r>
        <w:rPr>
          <w:rFonts w:ascii="Segoe MDL2 Assets" w:eastAsia="Segoe MDL2 Assets" w:hAnsi="Segoe MDL2 Assets" w:cs="Segoe MDL2 Assets"/>
          <w:w w:val="46"/>
        </w:rPr>
        <w:t></w:t>
      </w:r>
      <w:r>
        <w:rPr>
          <w:rFonts w:ascii="Segoe MDL2 Assets" w:eastAsia="Segoe MDL2 Assets" w:hAnsi="Segoe MDL2 Assets" w:cs="Segoe MDL2 Assets"/>
        </w:rPr>
        <w:tab/>
      </w:r>
      <w:r>
        <w:rPr>
          <w:spacing w:val="3"/>
        </w:rPr>
        <w:t>P</w:t>
      </w:r>
      <w:r>
        <w:rPr>
          <w:spacing w:val="-2"/>
        </w:rPr>
        <w:t>r</w:t>
      </w:r>
      <w:r>
        <w:t>odu</w:t>
      </w:r>
      <w:r>
        <w:rPr>
          <w:spacing w:val="-3"/>
        </w:rPr>
        <w:t>ce</w:t>
      </w:r>
      <w:r>
        <w:t xml:space="preserve">d </w:t>
      </w:r>
      <w:r>
        <w:rPr>
          <w:spacing w:val="-3"/>
        </w:rPr>
        <w:t>e</w:t>
      </w:r>
      <w:r>
        <w:t>d</w:t>
      </w:r>
      <w:r>
        <w:rPr>
          <w:spacing w:val="1"/>
        </w:rPr>
        <w:t>it</w:t>
      </w:r>
      <w:r>
        <w:t>o</w:t>
      </w:r>
      <w:r>
        <w:rPr>
          <w:spacing w:val="-2"/>
        </w:rPr>
        <w:t>r</w:t>
      </w:r>
      <w:r>
        <w:rPr>
          <w:spacing w:val="1"/>
        </w:rPr>
        <w:t>i</w:t>
      </w:r>
      <w:r>
        <w:rPr>
          <w:spacing w:val="-3"/>
        </w:rPr>
        <w:t>a</w:t>
      </w:r>
      <w:r>
        <w:t>l</w:t>
      </w:r>
      <w:r>
        <w:rPr>
          <w:spacing w:val="4"/>
        </w:rPr>
        <w:t xml:space="preserve"> </w:t>
      </w:r>
      <w:r>
        <w:rPr>
          <w:spacing w:val="-3"/>
        </w:rPr>
        <w:t>a</w:t>
      </w:r>
      <w:r>
        <w:t xml:space="preserve">nd </w:t>
      </w:r>
      <w:r>
        <w:rPr>
          <w:spacing w:val="1"/>
        </w:rPr>
        <w:t>s</w:t>
      </w:r>
      <w:r>
        <w:rPr>
          <w:spacing w:val="-3"/>
        </w:rPr>
        <w:t>a</w:t>
      </w:r>
      <w:r>
        <w:rPr>
          <w:spacing w:val="1"/>
        </w:rPr>
        <w:t>l</w:t>
      </w:r>
      <w:r>
        <w:rPr>
          <w:spacing w:val="-3"/>
        </w:rPr>
        <w:t>e</w:t>
      </w:r>
      <w:r>
        <w:t>s</w:t>
      </w:r>
      <w:r>
        <w:rPr>
          <w:spacing w:val="2"/>
        </w:rPr>
        <w:t xml:space="preserve"> </w:t>
      </w:r>
      <w:r>
        <w:rPr>
          <w:spacing w:val="-3"/>
        </w:rPr>
        <w:t>c</w:t>
      </w:r>
      <w:r>
        <w:t>on</w:t>
      </w:r>
      <w:r>
        <w:rPr>
          <w:spacing w:val="1"/>
        </w:rPr>
        <w:t>t</w:t>
      </w:r>
      <w:r>
        <w:rPr>
          <w:spacing w:val="-3"/>
        </w:rPr>
        <w:t>e</w:t>
      </w:r>
      <w:r>
        <w:t>nt</w:t>
      </w:r>
      <w:r>
        <w:rPr>
          <w:spacing w:val="2"/>
        </w:rPr>
        <w:t xml:space="preserve"> </w:t>
      </w:r>
      <w:r>
        <w:rPr>
          <w:spacing w:val="-2"/>
        </w:rPr>
        <w:t>f</w:t>
      </w:r>
      <w:r>
        <w:t>or</w:t>
      </w:r>
      <w:r>
        <w:rPr>
          <w:spacing w:val="-2"/>
        </w:rPr>
        <w:t xml:space="preserve"> </w:t>
      </w:r>
      <w:r>
        <w:rPr>
          <w:spacing w:val="-3"/>
        </w:rPr>
        <w:t>c</w:t>
      </w:r>
      <w:r>
        <w:rPr>
          <w:spacing w:val="1"/>
        </w:rPr>
        <w:t>li</w:t>
      </w:r>
      <w:r>
        <w:rPr>
          <w:spacing w:val="-3"/>
        </w:rPr>
        <w:t>e</w:t>
      </w:r>
      <w:r>
        <w:t>nt</w:t>
      </w:r>
      <w:r>
        <w:rPr>
          <w:spacing w:val="3"/>
        </w:rPr>
        <w:t xml:space="preserve"> </w:t>
      </w:r>
      <w:r>
        <w:rPr>
          <w:spacing w:val="-9"/>
        </w:rPr>
        <w:t>w</w:t>
      </w:r>
      <w:r>
        <w:rPr>
          <w:spacing w:val="-3"/>
        </w:rPr>
        <w:t>e</w:t>
      </w:r>
      <w:r>
        <w:t>b</w:t>
      </w:r>
      <w:r>
        <w:rPr>
          <w:spacing w:val="1"/>
        </w:rPr>
        <w:t>sit</w:t>
      </w:r>
      <w:r>
        <w:rPr>
          <w:spacing w:val="-3"/>
        </w:rPr>
        <w:t>e</w:t>
      </w:r>
      <w:r>
        <w:t>s</w:t>
      </w:r>
      <w:r>
        <w:rPr>
          <w:spacing w:val="2"/>
        </w:rPr>
        <w:t xml:space="preserve"> </w:t>
      </w:r>
      <w:r>
        <w:rPr>
          <w:spacing w:val="-3"/>
        </w:rPr>
        <w:t>a</w:t>
      </w:r>
      <w:r>
        <w:t xml:space="preserve">nd </w:t>
      </w:r>
      <w:r>
        <w:rPr>
          <w:spacing w:val="-6"/>
        </w:rPr>
        <w:t>m</w:t>
      </w:r>
      <w:r>
        <w:rPr>
          <w:spacing w:val="-3"/>
        </w:rPr>
        <w:t>a</w:t>
      </w:r>
      <w:r>
        <w:rPr>
          <w:spacing w:val="-2"/>
        </w:rPr>
        <w:t>r</w:t>
      </w:r>
      <w:r>
        <w:t>k</w:t>
      </w:r>
      <w:r>
        <w:rPr>
          <w:spacing w:val="-3"/>
        </w:rPr>
        <w:t>e</w:t>
      </w:r>
      <w:r>
        <w:rPr>
          <w:spacing w:val="1"/>
          <w:w w:val="101"/>
        </w:rPr>
        <w:t>ti</w:t>
      </w:r>
      <w:r>
        <w:t xml:space="preserve">ng </w:t>
      </w:r>
      <w:r>
        <w:rPr>
          <w:spacing w:val="-3"/>
        </w:rPr>
        <w:t>c</w:t>
      </w:r>
      <w:r>
        <w:rPr>
          <w:spacing w:val="4"/>
        </w:rPr>
        <w:t>a</w:t>
      </w:r>
      <w:r>
        <w:rPr>
          <w:spacing w:val="-13"/>
        </w:rPr>
        <w:t>m</w:t>
      </w:r>
      <w:r>
        <w:t>p</w:t>
      </w:r>
      <w:r>
        <w:rPr>
          <w:spacing w:val="-3"/>
        </w:rPr>
        <w:t>a</w:t>
      </w:r>
      <w:r>
        <w:rPr>
          <w:spacing w:val="9"/>
          <w:w w:val="101"/>
        </w:rPr>
        <w:t>i</w:t>
      </w:r>
      <w:r>
        <w:rPr>
          <w:spacing w:val="-7"/>
        </w:rPr>
        <w:t>g</w:t>
      </w:r>
      <w:r>
        <w:t>n</w:t>
      </w:r>
      <w:r>
        <w:rPr>
          <w:spacing w:val="1"/>
        </w:rPr>
        <w:t>s</w:t>
      </w:r>
      <w:r>
        <w:t>.</w:t>
      </w:r>
    </w:p>
    <w:p w14:paraId="49642528" w14:textId="77777777" w:rsidR="00C73AB4" w:rsidRDefault="00924843">
      <w:pPr>
        <w:tabs>
          <w:tab w:val="left" w:pos="3020"/>
        </w:tabs>
        <w:spacing w:before="1"/>
        <w:ind w:left="3026" w:right="117" w:hanging="360"/>
      </w:pPr>
      <w:r>
        <w:rPr>
          <w:rFonts w:ascii="Segoe MDL2 Assets" w:eastAsia="Segoe MDL2 Assets" w:hAnsi="Segoe MDL2 Assets" w:cs="Segoe MDL2 Assets"/>
          <w:w w:val="46"/>
        </w:rPr>
        <w:t></w:t>
      </w:r>
      <w:r>
        <w:rPr>
          <w:rFonts w:ascii="Segoe MDL2 Assets" w:eastAsia="Segoe MDL2 Assets" w:hAnsi="Segoe MDL2 Assets" w:cs="Segoe MDL2 Assets"/>
        </w:rPr>
        <w:tab/>
      </w:r>
      <w:r>
        <w:rPr>
          <w:spacing w:val="-2"/>
        </w:rPr>
        <w:t>D</w:t>
      </w:r>
      <w:r>
        <w:rPr>
          <w:spacing w:val="-3"/>
        </w:rPr>
        <w:t>e</w:t>
      </w:r>
      <w:r>
        <w:rPr>
          <w:spacing w:val="1"/>
        </w:rPr>
        <w:t>si</w:t>
      </w:r>
      <w:r>
        <w:rPr>
          <w:spacing w:val="-7"/>
        </w:rPr>
        <w:t>g</w:t>
      </w:r>
      <w:r>
        <w:t>n</w:t>
      </w:r>
      <w:r>
        <w:rPr>
          <w:spacing w:val="-3"/>
        </w:rPr>
        <w:t>e</w:t>
      </w:r>
      <w:r>
        <w:t>d</w:t>
      </w:r>
      <w:r>
        <w:rPr>
          <w:spacing w:val="1"/>
        </w:rPr>
        <w:t xml:space="preserve"> </w:t>
      </w:r>
      <w:r>
        <w:rPr>
          <w:spacing w:val="-3"/>
        </w:rPr>
        <w:t>a</w:t>
      </w:r>
      <w:r>
        <w:t>nd d</w:t>
      </w:r>
      <w:r>
        <w:rPr>
          <w:spacing w:val="4"/>
        </w:rPr>
        <w:t>e</w:t>
      </w:r>
      <w:r>
        <w:rPr>
          <w:spacing w:val="-7"/>
        </w:rPr>
        <w:t>v</w:t>
      </w:r>
      <w:r>
        <w:rPr>
          <w:spacing w:val="-3"/>
        </w:rPr>
        <w:t>e</w:t>
      </w:r>
      <w:r>
        <w:rPr>
          <w:spacing w:val="1"/>
        </w:rPr>
        <w:t>l</w:t>
      </w:r>
      <w:r>
        <w:t>op</w:t>
      </w:r>
      <w:r>
        <w:rPr>
          <w:spacing w:val="-3"/>
        </w:rPr>
        <w:t>e</w:t>
      </w:r>
      <w:r>
        <w:t>d</w:t>
      </w:r>
      <w:r>
        <w:rPr>
          <w:spacing w:val="3"/>
        </w:rPr>
        <w:t xml:space="preserve"> </w:t>
      </w:r>
      <w:r>
        <w:rPr>
          <w:spacing w:val="-3"/>
        </w:rPr>
        <w:t>c</w:t>
      </w:r>
      <w:r>
        <w:t>o</w:t>
      </w:r>
      <w:r>
        <w:rPr>
          <w:spacing w:val="-2"/>
        </w:rPr>
        <w:t>r</w:t>
      </w:r>
      <w:r>
        <w:t>po</w:t>
      </w:r>
      <w:r>
        <w:rPr>
          <w:spacing w:val="5"/>
        </w:rPr>
        <w:t>r</w:t>
      </w:r>
      <w:r>
        <w:rPr>
          <w:spacing w:val="-3"/>
        </w:rPr>
        <w:t>a</w:t>
      </w:r>
      <w:r>
        <w:rPr>
          <w:spacing w:val="1"/>
        </w:rPr>
        <w:t>t</w:t>
      </w:r>
      <w:r>
        <w:t>e</w:t>
      </w:r>
      <w:r>
        <w:rPr>
          <w:spacing w:val="-2"/>
        </w:rPr>
        <w:t xml:space="preserve"> </w:t>
      </w:r>
      <w:r>
        <w:rPr>
          <w:spacing w:val="-3"/>
        </w:rPr>
        <w:t>a</w:t>
      </w:r>
      <w:r>
        <w:t xml:space="preserve">nd </w:t>
      </w:r>
      <w:r>
        <w:rPr>
          <w:spacing w:val="-3"/>
        </w:rPr>
        <w:t>e</w:t>
      </w:r>
      <w:r>
        <w:t>d</w:t>
      </w:r>
      <w:r>
        <w:rPr>
          <w:spacing w:val="1"/>
        </w:rPr>
        <w:t>it</w:t>
      </w:r>
      <w:r>
        <w:t>o</w:t>
      </w:r>
      <w:r>
        <w:rPr>
          <w:spacing w:val="-2"/>
        </w:rPr>
        <w:t>r</w:t>
      </w:r>
      <w:r>
        <w:rPr>
          <w:spacing w:val="1"/>
        </w:rPr>
        <w:t>i</w:t>
      </w:r>
      <w:r>
        <w:rPr>
          <w:spacing w:val="-3"/>
        </w:rPr>
        <w:t>a</w:t>
      </w:r>
      <w:r>
        <w:t>l</w:t>
      </w:r>
      <w:r>
        <w:rPr>
          <w:spacing w:val="4"/>
        </w:rPr>
        <w:t xml:space="preserve"> </w:t>
      </w:r>
      <w:r>
        <w:rPr>
          <w:spacing w:val="-2"/>
        </w:rPr>
        <w:t>w</w:t>
      </w:r>
      <w:r>
        <w:rPr>
          <w:spacing w:val="-3"/>
        </w:rPr>
        <w:t>e</w:t>
      </w:r>
      <w:r>
        <w:t>b</w:t>
      </w:r>
      <w:r>
        <w:rPr>
          <w:spacing w:val="1"/>
        </w:rPr>
        <w:t>sit</w:t>
      </w:r>
      <w:r>
        <w:rPr>
          <w:spacing w:val="-3"/>
        </w:rPr>
        <w:t>e</w:t>
      </w:r>
      <w:r>
        <w:t>s</w:t>
      </w:r>
      <w:r>
        <w:rPr>
          <w:spacing w:val="2"/>
        </w:rPr>
        <w:t xml:space="preserve"> </w:t>
      </w:r>
      <w:r>
        <w:rPr>
          <w:spacing w:val="-2"/>
        </w:rPr>
        <w:t>f</w:t>
      </w:r>
      <w:r>
        <w:t>or</w:t>
      </w:r>
      <w:r>
        <w:rPr>
          <w:spacing w:val="-2"/>
        </w:rPr>
        <w:t xml:space="preserve"> </w:t>
      </w:r>
      <w:r>
        <w:rPr>
          <w:spacing w:val="-3"/>
        </w:rPr>
        <w:t>c</w:t>
      </w:r>
      <w:r>
        <w:rPr>
          <w:spacing w:val="1"/>
        </w:rPr>
        <w:t>li</w:t>
      </w:r>
      <w:r>
        <w:rPr>
          <w:spacing w:val="-3"/>
        </w:rPr>
        <w:t>e</w:t>
      </w:r>
      <w:r>
        <w:t>n</w:t>
      </w:r>
      <w:r>
        <w:rPr>
          <w:spacing w:val="1"/>
        </w:rPr>
        <w:t>ts</w:t>
      </w:r>
      <w:r>
        <w:t>,</w:t>
      </w:r>
      <w:r>
        <w:rPr>
          <w:spacing w:val="1"/>
        </w:rPr>
        <w:t xml:space="preserve"> </w:t>
      </w:r>
      <w:r>
        <w:rPr>
          <w:spacing w:val="-3"/>
        </w:rPr>
        <w:t>e</w:t>
      </w:r>
      <w:r>
        <w:t>nh</w:t>
      </w:r>
      <w:r>
        <w:rPr>
          <w:spacing w:val="-3"/>
        </w:rPr>
        <w:t>a</w:t>
      </w:r>
      <w:r>
        <w:t>n</w:t>
      </w:r>
      <w:r>
        <w:rPr>
          <w:spacing w:val="-3"/>
        </w:rPr>
        <w:t>c</w:t>
      </w:r>
      <w:r>
        <w:rPr>
          <w:spacing w:val="1"/>
          <w:w w:val="101"/>
        </w:rPr>
        <w:t>i</w:t>
      </w:r>
      <w:r>
        <w:t>ng u</w:t>
      </w:r>
      <w:r>
        <w:rPr>
          <w:spacing w:val="1"/>
        </w:rPr>
        <w:t>s</w:t>
      </w:r>
      <w:r>
        <w:rPr>
          <w:spacing w:val="-3"/>
        </w:rPr>
        <w:t>e</w:t>
      </w:r>
      <w:r>
        <w:t>r</w:t>
      </w:r>
      <w:r>
        <w:rPr>
          <w:spacing w:val="-2"/>
        </w:rPr>
        <w:t xml:space="preserve"> </w:t>
      </w:r>
      <w:r>
        <w:rPr>
          <w:spacing w:val="-3"/>
        </w:rPr>
        <w:t>e</w:t>
      </w:r>
      <w:r>
        <w:t>xp</w:t>
      </w:r>
      <w:r>
        <w:rPr>
          <w:spacing w:val="-3"/>
        </w:rPr>
        <w:t>e</w:t>
      </w:r>
      <w:r>
        <w:rPr>
          <w:spacing w:val="-2"/>
        </w:rPr>
        <w:t>r</w:t>
      </w:r>
      <w:r>
        <w:rPr>
          <w:spacing w:val="1"/>
        </w:rPr>
        <w:t>i</w:t>
      </w:r>
      <w:r>
        <w:rPr>
          <w:spacing w:val="-3"/>
        </w:rPr>
        <w:t>e</w:t>
      </w:r>
      <w:r>
        <w:t>n</w:t>
      </w:r>
      <w:r>
        <w:rPr>
          <w:spacing w:val="-3"/>
        </w:rPr>
        <w:t>c</w:t>
      </w:r>
      <w:r>
        <w:t>e</w:t>
      </w:r>
      <w:r>
        <w:rPr>
          <w:spacing w:val="5"/>
        </w:rPr>
        <w:t xml:space="preserve"> </w:t>
      </w:r>
      <w:r>
        <w:rPr>
          <w:spacing w:val="-3"/>
        </w:rPr>
        <w:t>a</w:t>
      </w:r>
      <w:r>
        <w:t>nd b</w:t>
      </w:r>
      <w:r>
        <w:rPr>
          <w:spacing w:val="-2"/>
        </w:rPr>
        <w:t>r</w:t>
      </w:r>
      <w:r>
        <w:rPr>
          <w:spacing w:val="-3"/>
        </w:rPr>
        <w:t>a</w:t>
      </w:r>
      <w:r>
        <w:t xml:space="preserve">nd </w:t>
      </w:r>
      <w:r>
        <w:rPr>
          <w:spacing w:val="1"/>
        </w:rPr>
        <w:t>i</w:t>
      </w:r>
      <w:r>
        <w:t>d</w:t>
      </w:r>
      <w:r>
        <w:rPr>
          <w:spacing w:val="-3"/>
        </w:rPr>
        <w:t>e</w:t>
      </w:r>
      <w:r>
        <w:t>n</w:t>
      </w:r>
      <w:r>
        <w:rPr>
          <w:spacing w:val="1"/>
        </w:rPr>
        <w:t>tit</w:t>
      </w:r>
      <w:r>
        <w:rPr>
          <w:spacing w:val="-7"/>
        </w:rPr>
        <w:t>y</w:t>
      </w:r>
      <w:r>
        <w:t>,</w:t>
      </w:r>
      <w:r>
        <w:rPr>
          <w:spacing w:val="2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-3"/>
        </w:rPr>
        <w:t>c</w:t>
      </w:r>
      <w:r>
        <w:rPr>
          <w:spacing w:val="-2"/>
        </w:rPr>
        <w:t>r</w:t>
      </w:r>
      <w:r>
        <w:rPr>
          <w:spacing w:val="-3"/>
        </w:rPr>
        <w:t>ea</w:t>
      </w:r>
      <w:r>
        <w:rPr>
          <w:spacing w:val="1"/>
        </w:rPr>
        <w:t>si</w:t>
      </w:r>
      <w:r>
        <w:rPr>
          <w:spacing w:val="7"/>
        </w:rPr>
        <w:t>n</w:t>
      </w:r>
      <w:r>
        <w:t>g</w:t>
      </w:r>
      <w:r>
        <w:rPr>
          <w:spacing w:val="1"/>
        </w:rPr>
        <w:t xml:space="preserve"> </w:t>
      </w:r>
      <w:r>
        <w:rPr>
          <w:spacing w:val="-14"/>
        </w:rPr>
        <w:t>v</w:t>
      </w:r>
      <w:r>
        <w:rPr>
          <w:spacing w:val="1"/>
        </w:rPr>
        <w:t>isit</w:t>
      </w:r>
      <w:r>
        <w:t xml:space="preserve">or </w:t>
      </w:r>
      <w:r>
        <w:rPr>
          <w:spacing w:val="-3"/>
        </w:rPr>
        <w:t>c</w:t>
      </w:r>
      <w:r>
        <w:t>o</w:t>
      </w:r>
      <w:r>
        <w:rPr>
          <w:spacing w:val="7"/>
        </w:rPr>
        <w:t>n</w:t>
      </w:r>
      <w:r>
        <w:rPr>
          <w:spacing w:val="-7"/>
        </w:rPr>
        <w:t>v</w:t>
      </w:r>
      <w:r>
        <w:rPr>
          <w:spacing w:val="-3"/>
        </w:rPr>
        <w:t>e</w:t>
      </w:r>
      <w:r>
        <w:rPr>
          <w:spacing w:val="-2"/>
        </w:rPr>
        <w:t>r</w:t>
      </w:r>
      <w:r>
        <w:rPr>
          <w:spacing w:val="1"/>
        </w:rPr>
        <w:t>si</w:t>
      </w:r>
      <w:r>
        <w:t>on</w:t>
      </w:r>
      <w:r>
        <w:rPr>
          <w:spacing w:val="1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a</w:t>
      </w:r>
      <w:r>
        <w:rPr>
          <w:spacing w:val="1"/>
        </w:rPr>
        <w:t>t</w:t>
      </w:r>
      <w:r>
        <w:rPr>
          <w:spacing w:val="-3"/>
        </w:rPr>
        <w:t>e</w:t>
      </w:r>
      <w:r>
        <w:t>s</w:t>
      </w:r>
      <w:r>
        <w:rPr>
          <w:spacing w:val="2"/>
        </w:rPr>
        <w:t xml:space="preserve"> </w:t>
      </w:r>
      <w:r>
        <w:rPr>
          <w:spacing w:val="-2"/>
        </w:rPr>
        <w:t>f</w:t>
      </w:r>
      <w:r>
        <w:t>or</w:t>
      </w:r>
      <w:r>
        <w:rPr>
          <w:spacing w:val="-2"/>
        </w:rPr>
        <w:t xml:space="preserve"> </w:t>
      </w:r>
      <w:r>
        <w:t>k</w:t>
      </w:r>
      <w:r>
        <w:rPr>
          <w:spacing w:val="4"/>
        </w:rPr>
        <w:t>e</w:t>
      </w:r>
      <w:r>
        <w:t xml:space="preserve">y </w:t>
      </w:r>
      <w:r>
        <w:rPr>
          <w:spacing w:val="-6"/>
        </w:rPr>
        <w:t>m</w:t>
      </w:r>
      <w:r>
        <w:rPr>
          <w:spacing w:val="-3"/>
        </w:rPr>
        <w:t>e</w:t>
      </w:r>
      <w:r>
        <w:rPr>
          <w:spacing w:val="1"/>
        </w:rPr>
        <w:t>t</w:t>
      </w:r>
      <w:r>
        <w:rPr>
          <w:spacing w:val="-2"/>
        </w:rPr>
        <w:t>r</w:t>
      </w:r>
      <w:r>
        <w:rPr>
          <w:spacing w:val="1"/>
        </w:rPr>
        <w:t>i</w:t>
      </w:r>
      <w:r>
        <w:rPr>
          <w:spacing w:val="-3"/>
        </w:rPr>
        <w:t>c</w:t>
      </w:r>
      <w:r>
        <w:rPr>
          <w:spacing w:val="1"/>
        </w:rPr>
        <w:t>s</w:t>
      </w:r>
      <w:r>
        <w:t>,</w:t>
      </w:r>
      <w:r>
        <w:rPr>
          <w:spacing w:val="1"/>
        </w:rPr>
        <w:t xml:space="preserve"> </w:t>
      </w:r>
      <w:r>
        <w:rPr>
          <w:spacing w:val="-3"/>
        </w:rPr>
        <w:t>a</w:t>
      </w:r>
      <w:r>
        <w:t xml:space="preserve">nd </w:t>
      </w:r>
      <w:r>
        <w:rPr>
          <w:spacing w:val="1"/>
        </w:rPr>
        <w:t>i</w:t>
      </w:r>
      <w:r>
        <w:t>n</w:t>
      </w:r>
      <w:r>
        <w:rPr>
          <w:spacing w:val="-3"/>
        </w:rPr>
        <w:t>c</w:t>
      </w:r>
      <w:r>
        <w:rPr>
          <w:spacing w:val="-2"/>
        </w:rPr>
        <w:t>r</w:t>
      </w:r>
      <w:r>
        <w:rPr>
          <w:spacing w:val="4"/>
        </w:rPr>
        <w:t>e</w:t>
      </w:r>
      <w:r>
        <w:rPr>
          <w:spacing w:val="-1"/>
        </w:rPr>
        <w:t>a</w:t>
      </w:r>
      <w:r>
        <w:rPr>
          <w:spacing w:val="1"/>
        </w:rPr>
        <w:t>si</w:t>
      </w:r>
      <w:r>
        <w:t>ng</w:t>
      </w:r>
      <w:r>
        <w:rPr>
          <w:spacing w:val="-6"/>
        </w:rPr>
        <w:t xml:space="preserve"> </w:t>
      </w:r>
      <w:r>
        <w:rPr>
          <w:spacing w:val="7"/>
        </w:rPr>
        <w:t>o</w:t>
      </w:r>
      <w:r>
        <w:rPr>
          <w:spacing w:val="-7"/>
        </w:rPr>
        <w:t>v</w:t>
      </w:r>
      <w:r>
        <w:rPr>
          <w:spacing w:val="-3"/>
        </w:rPr>
        <w:t>e</w:t>
      </w:r>
      <w:r>
        <w:rPr>
          <w:spacing w:val="-2"/>
        </w:rPr>
        <w:t>r</w:t>
      </w:r>
      <w:r>
        <w:rPr>
          <w:spacing w:val="-3"/>
        </w:rPr>
        <w:t>a</w:t>
      </w:r>
      <w:r>
        <w:rPr>
          <w:spacing w:val="1"/>
        </w:rPr>
        <w:t>l</w:t>
      </w:r>
      <w:r>
        <w:t>l</w:t>
      </w:r>
      <w:r>
        <w:rPr>
          <w:spacing w:val="10"/>
        </w:rPr>
        <w:t xml:space="preserve"> </w:t>
      </w:r>
      <w:r>
        <w:rPr>
          <w:spacing w:val="-9"/>
        </w:rPr>
        <w:t>w</w:t>
      </w:r>
      <w:r>
        <w:rPr>
          <w:spacing w:val="-3"/>
        </w:rPr>
        <w:t>e</w:t>
      </w:r>
      <w:r>
        <w:rPr>
          <w:spacing w:val="2"/>
        </w:rPr>
        <w:t>b</w:t>
      </w:r>
      <w:r>
        <w:rPr>
          <w:spacing w:val="-2"/>
        </w:rPr>
        <w:t>-</w:t>
      </w:r>
      <w:r>
        <w:t>d</w:t>
      </w:r>
      <w:r>
        <w:rPr>
          <w:spacing w:val="-2"/>
        </w:rPr>
        <w:t>r</w:t>
      </w:r>
      <w:r>
        <w:rPr>
          <w:spacing w:val="9"/>
        </w:rPr>
        <w:t>i</w:t>
      </w:r>
      <w:r>
        <w:rPr>
          <w:spacing w:val="-7"/>
        </w:rPr>
        <w:t>v</w:t>
      </w:r>
      <w:r>
        <w:rPr>
          <w:spacing w:val="-3"/>
        </w:rPr>
        <w:t>e</w:t>
      </w:r>
      <w:r>
        <w:t>n</w:t>
      </w:r>
      <w:r>
        <w:rPr>
          <w:spacing w:val="1"/>
        </w:rPr>
        <w:t xml:space="preserve"> </w:t>
      </w:r>
      <w:r>
        <w:t>p</w:t>
      </w:r>
      <w:r>
        <w:rPr>
          <w:spacing w:val="-2"/>
        </w:rPr>
        <w:t>r</w:t>
      </w:r>
      <w:r>
        <w:t>o</w:t>
      </w:r>
      <w:r>
        <w:rPr>
          <w:spacing w:val="-2"/>
        </w:rPr>
        <w:t>f</w:t>
      </w:r>
      <w:r>
        <w:rPr>
          <w:spacing w:val="1"/>
          <w:w w:val="101"/>
        </w:rPr>
        <w:t>it</w:t>
      </w:r>
      <w:r>
        <w:rPr>
          <w:spacing w:val="1"/>
        </w:rPr>
        <w:t>s</w:t>
      </w:r>
      <w:r>
        <w:t>.</w:t>
      </w:r>
    </w:p>
    <w:p w14:paraId="21F247CD" w14:textId="77777777" w:rsidR="00C73AB4" w:rsidRDefault="00C73AB4">
      <w:pPr>
        <w:spacing w:before="5" w:line="160" w:lineRule="exact"/>
        <w:rPr>
          <w:sz w:val="17"/>
          <w:szCs w:val="17"/>
        </w:rPr>
      </w:pPr>
    </w:p>
    <w:p w14:paraId="66B935E6" w14:textId="77777777" w:rsidR="00C73AB4" w:rsidRDefault="00C73AB4">
      <w:pPr>
        <w:spacing w:line="200" w:lineRule="exact"/>
      </w:pPr>
    </w:p>
    <w:p w14:paraId="6A559BC2" w14:textId="77777777" w:rsidR="00C73AB4" w:rsidRDefault="00924843">
      <w:pPr>
        <w:ind w:left="2082"/>
      </w:pPr>
      <w:r>
        <w:rPr>
          <w:b/>
          <w:spacing w:val="-2"/>
        </w:rPr>
        <w:t>X</w:t>
      </w:r>
      <w:r>
        <w:rPr>
          <w:b/>
          <w:spacing w:val="5"/>
        </w:rPr>
        <w:t>Y</w:t>
      </w:r>
      <w:r>
        <w:rPr>
          <w:b/>
        </w:rPr>
        <w:t>Z</w:t>
      </w:r>
      <w:r>
        <w:rPr>
          <w:b/>
          <w:spacing w:val="-12"/>
        </w:rPr>
        <w:t xml:space="preserve"> </w:t>
      </w:r>
      <w:r>
        <w:rPr>
          <w:b/>
          <w:spacing w:val="-2"/>
        </w:rPr>
        <w:t>C</w:t>
      </w:r>
      <w:r>
        <w:rPr>
          <w:b/>
        </w:rPr>
        <w:t>o</w:t>
      </w:r>
      <w:r>
        <w:rPr>
          <w:b/>
          <w:spacing w:val="-3"/>
        </w:rPr>
        <w:t>r</w:t>
      </w:r>
      <w:r>
        <w:rPr>
          <w:b/>
          <w:spacing w:val="3"/>
        </w:rPr>
        <w:t>p</w:t>
      </w:r>
      <w:r>
        <w:rPr>
          <w:b/>
        </w:rPr>
        <w:t>.</w:t>
      </w:r>
    </w:p>
    <w:p w14:paraId="71454E32" w14:textId="77777777" w:rsidR="00C73AB4" w:rsidRDefault="00924843">
      <w:pPr>
        <w:spacing w:before="36"/>
        <w:ind w:left="2125"/>
      </w:pPr>
      <w:r>
        <w:rPr>
          <w:spacing w:val="1"/>
        </w:rPr>
        <w:t>J</w:t>
      </w:r>
      <w:r>
        <w:t>une</w:t>
      </w:r>
      <w:r>
        <w:rPr>
          <w:spacing w:val="-3"/>
        </w:rPr>
        <w:t xml:space="preserve"> </w:t>
      </w:r>
      <w:r>
        <w:t>2003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N</w:t>
      </w:r>
      <w:r>
        <w:t>o</w:t>
      </w:r>
      <w:r>
        <w:rPr>
          <w:spacing w:val="-7"/>
        </w:rPr>
        <w:t>v</w:t>
      </w:r>
      <w:r>
        <w:rPr>
          <w:spacing w:val="4"/>
        </w:rPr>
        <w:t>e</w:t>
      </w:r>
      <w:r>
        <w:rPr>
          <w:spacing w:val="-13"/>
        </w:rPr>
        <w:t>m</w:t>
      </w:r>
      <w:r>
        <w:rPr>
          <w:spacing w:val="7"/>
        </w:rPr>
        <w:t>b</w:t>
      </w:r>
      <w:r>
        <w:rPr>
          <w:spacing w:val="-3"/>
        </w:rPr>
        <w:t>e</w:t>
      </w:r>
      <w:r>
        <w:t xml:space="preserve">r 2008                                          </w:t>
      </w:r>
      <w:r>
        <w:rPr>
          <w:spacing w:val="6"/>
        </w:rPr>
        <w:t xml:space="preserve"> </w:t>
      </w:r>
      <w:r>
        <w:rPr>
          <w:i/>
          <w:spacing w:val="2"/>
        </w:rPr>
        <w:t>C</w:t>
      </w:r>
      <w:r>
        <w:rPr>
          <w:i/>
          <w:spacing w:val="-1"/>
        </w:rPr>
        <w:t>E</w:t>
      </w:r>
      <w:r>
        <w:rPr>
          <w:i/>
        </w:rPr>
        <w:t xml:space="preserve">O                       </w:t>
      </w:r>
      <w:r>
        <w:rPr>
          <w:i/>
          <w:spacing w:val="9"/>
        </w:rPr>
        <w:t xml:space="preserve"> </w:t>
      </w:r>
      <w:r>
        <w:rPr>
          <w:spacing w:val="-9"/>
        </w:rPr>
        <w:t>A</w:t>
      </w:r>
      <w:r>
        <w:rPr>
          <w:spacing w:val="7"/>
        </w:rPr>
        <w:t>n</w:t>
      </w:r>
      <w:r>
        <w:t xml:space="preserve">y </w:t>
      </w:r>
      <w:r>
        <w:rPr>
          <w:spacing w:val="-8"/>
        </w:rPr>
        <w:t>T</w:t>
      </w:r>
      <w:r>
        <w:rPr>
          <w:spacing w:val="7"/>
        </w:rPr>
        <w:t>o</w:t>
      </w:r>
      <w:r>
        <w:rPr>
          <w:spacing w:val="-9"/>
        </w:rPr>
        <w:t>w</w:t>
      </w:r>
      <w:r>
        <w:t xml:space="preserve">n, </w:t>
      </w:r>
      <w:r>
        <w:rPr>
          <w:spacing w:val="-2"/>
        </w:rPr>
        <w:t>N</w:t>
      </w:r>
      <w:r>
        <w:t>Y</w:t>
      </w:r>
    </w:p>
    <w:p w14:paraId="0AD5C383" w14:textId="77777777" w:rsidR="00C73AB4" w:rsidRDefault="00C73AB4">
      <w:pPr>
        <w:spacing w:before="1" w:line="100" w:lineRule="exact"/>
        <w:rPr>
          <w:sz w:val="11"/>
          <w:szCs w:val="11"/>
        </w:rPr>
      </w:pPr>
    </w:p>
    <w:p w14:paraId="45BA2912" w14:textId="77777777" w:rsidR="00C73AB4" w:rsidRDefault="00C73AB4">
      <w:pPr>
        <w:spacing w:line="200" w:lineRule="exact"/>
      </w:pPr>
    </w:p>
    <w:p w14:paraId="11C65F06" w14:textId="77777777" w:rsidR="00C73AB4" w:rsidRDefault="00924843">
      <w:pPr>
        <w:tabs>
          <w:tab w:val="left" w:pos="3020"/>
        </w:tabs>
        <w:ind w:left="3026" w:right="667" w:hanging="360"/>
      </w:pPr>
      <w:r>
        <w:rPr>
          <w:rFonts w:ascii="Segoe MDL2 Assets" w:eastAsia="Segoe MDL2 Assets" w:hAnsi="Segoe MDL2 Assets" w:cs="Segoe MDL2 Assets"/>
          <w:w w:val="46"/>
        </w:rPr>
        <w:t></w:t>
      </w:r>
      <w:r>
        <w:rPr>
          <w:rFonts w:ascii="Segoe MDL2 Assets" w:eastAsia="Segoe MDL2 Assets" w:hAnsi="Segoe MDL2 Assets" w:cs="Segoe MDL2 Assets"/>
        </w:rPr>
        <w:tab/>
      </w:r>
      <w:r>
        <w:rPr>
          <w:spacing w:val="3"/>
        </w:rPr>
        <w:t>P</w:t>
      </w:r>
      <w:r>
        <w:rPr>
          <w:spacing w:val="-2"/>
        </w:rPr>
        <w:t>r</w:t>
      </w:r>
      <w:r>
        <w:t>o</w:t>
      </w:r>
      <w:r>
        <w:rPr>
          <w:spacing w:val="-14"/>
        </w:rPr>
        <w:t>v</w:t>
      </w:r>
      <w:r>
        <w:rPr>
          <w:spacing w:val="1"/>
        </w:rPr>
        <w:t>i</w:t>
      </w:r>
      <w:r>
        <w:t>d</w:t>
      </w:r>
      <w:r>
        <w:rPr>
          <w:spacing w:val="-3"/>
        </w:rPr>
        <w:t>e</w:t>
      </w:r>
      <w:r>
        <w:t>d</w:t>
      </w:r>
      <w:r>
        <w:rPr>
          <w:spacing w:val="1"/>
        </w:rPr>
        <w:t xml:space="preserve"> l</w:t>
      </w:r>
      <w:r>
        <w:rPr>
          <w:spacing w:val="4"/>
        </w:rPr>
        <w:t>e</w:t>
      </w:r>
      <w:r>
        <w:rPr>
          <w:spacing w:val="-3"/>
        </w:rPr>
        <w:t>a</w:t>
      </w:r>
      <w:r>
        <w:t>d</w:t>
      </w:r>
      <w:r>
        <w:rPr>
          <w:spacing w:val="-3"/>
        </w:rPr>
        <w:t>e</w:t>
      </w:r>
      <w:r>
        <w:rPr>
          <w:spacing w:val="-2"/>
        </w:rPr>
        <w:t>r</w:t>
      </w:r>
      <w:r>
        <w:rPr>
          <w:spacing w:val="1"/>
        </w:rPr>
        <w:t>s</w:t>
      </w:r>
      <w:r>
        <w:t>h</w:t>
      </w:r>
      <w:r>
        <w:rPr>
          <w:spacing w:val="1"/>
        </w:rPr>
        <w:t>i</w:t>
      </w:r>
      <w:r>
        <w:t>p</w:t>
      </w:r>
      <w:r>
        <w:rPr>
          <w:spacing w:val="1"/>
        </w:rPr>
        <w:t xml:space="preserve"> </w:t>
      </w:r>
      <w:r>
        <w:rPr>
          <w:spacing w:val="-3"/>
        </w:rPr>
        <w:t>a</w:t>
      </w:r>
      <w:r>
        <w:t>nd d</w:t>
      </w:r>
      <w:r>
        <w:rPr>
          <w:spacing w:val="1"/>
        </w:rPr>
        <w:t>i</w:t>
      </w:r>
      <w:r>
        <w:rPr>
          <w:spacing w:val="-2"/>
        </w:rPr>
        <w:t>r</w:t>
      </w:r>
      <w:r>
        <w:rPr>
          <w:spacing w:val="-3"/>
        </w:rPr>
        <w:t>ec</w:t>
      </w:r>
      <w:r>
        <w:rPr>
          <w:spacing w:val="1"/>
        </w:rPr>
        <w:t>ti</w:t>
      </w:r>
      <w:r>
        <w:t>on</w:t>
      </w:r>
      <w:r>
        <w:rPr>
          <w:spacing w:val="1"/>
        </w:rPr>
        <w:t xml:space="preserve"> t</w:t>
      </w:r>
      <w:r>
        <w:t>o</w:t>
      </w:r>
      <w:r>
        <w:rPr>
          <w:spacing w:val="1"/>
        </w:rPr>
        <w:t xml:space="preserve"> </w:t>
      </w:r>
      <w:r>
        <w:rPr>
          <w:spacing w:val="-3"/>
        </w:rPr>
        <w:t>a</w:t>
      </w:r>
      <w:r>
        <w:rPr>
          <w:spacing w:val="1"/>
        </w:rPr>
        <w:t>l</w:t>
      </w:r>
      <w:r>
        <w:t>l</w:t>
      </w:r>
      <w:r>
        <w:rPr>
          <w:spacing w:val="3"/>
        </w:rPr>
        <w:t xml:space="preserve"> </w:t>
      </w:r>
      <w:r>
        <w:rPr>
          <w:spacing w:val="-3"/>
        </w:rPr>
        <w:t>a</w:t>
      </w:r>
      <w:r>
        <w:rPr>
          <w:spacing w:val="1"/>
        </w:rPr>
        <w:t>s</w:t>
      </w:r>
      <w:r>
        <w:t>p</w:t>
      </w:r>
      <w:r>
        <w:rPr>
          <w:spacing w:val="-3"/>
        </w:rPr>
        <w:t>ec</w:t>
      </w:r>
      <w:r>
        <w:rPr>
          <w:spacing w:val="1"/>
        </w:rPr>
        <w:t>t</w:t>
      </w:r>
      <w:r>
        <w:t>s</w:t>
      </w:r>
      <w:r>
        <w:rPr>
          <w:spacing w:val="2"/>
        </w:rPr>
        <w:t xml:space="preserve"> </w:t>
      </w:r>
      <w:r>
        <w:t>of</w:t>
      </w:r>
      <w:r>
        <w:rPr>
          <w:spacing w:val="-2"/>
        </w:rPr>
        <w:t xml:space="preserve"> f</w:t>
      </w:r>
      <w:r>
        <w:rPr>
          <w:spacing w:val="1"/>
        </w:rPr>
        <w:t>i</w:t>
      </w:r>
      <w:r>
        <w:t>n</w:t>
      </w:r>
      <w:r>
        <w:rPr>
          <w:spacing w:val="-3"/>
        </w:rPr>
        <w:t>a</w:t>
      </w:r>
      <w:r>
        <w:t>n</w:t>
      </w:r>
      <w:r>
        <w:rPr>
          <w:spacing w:val="-3"/>
        </w:rPr>
        <w:t>c</w:t>
      </w:r>
      <w:r>
        <w:rPr>
          <w:spacing w:val="1"/>
        </w:rPr>
        <w:t>i</w:t>
      </w:r>
      <w:r>
        <w:rPr>
          <w:spacing w:val="-3"/>
        </w:rPr>
        <w:t>a</w:t>
      </w:r>
      <w:r>
        <w:t>l</w:t>
      </w:r>
      <w:r>
        <w:rPr>
          <w:spacing w:val="4"/>
        </w:rPr>
        <w:t xml:space="preserve"> </w:t>
      </w:r>
      <w:r>
        <w:rPr>
          <w:spacing w:val="1"/>
        </w:rPr>
        <w:t>s</w:t>
      </w:r>
      <w:r>
        <w:rPr>
          <w:spacing w:val="1"/>
          <w:w w:val="101"/>
        </w:rPr>
        <w:t>t</w:t>
      </w:r>
      <w:r>
        <w:rPr>
          <w:spacing w:val="-3"/>
        </w:rPr>
        <w:t>e</w:t>
      </w:r>
      <w:r>
        <w:rPr>
          <w:spacing w:val="-9"/>
        </w:rPr>
        <w:t>w</w:t>
      </w:r>
      <w:r>
        <w:rPr>
          <w:spacing w:val="-3"/>
        </w:rPr>
        <w:t>a</w:t>
      </w:r>
      <w:r>
        <w:rPr>
          <w:spacing w:val="-2"/>
        </w:rPr>
        <w:t>r</w:t>
      </w:r>
      <w:r>
        <w:t>d</w:t>
      </w:r>
      <w:r>
        <w:rPr>
          <w:spacing w:val="1"/>
        </w:rPr>
        <w:t>s</w:t>
      </w:r>
      <w:r>
        <w:t>h</w:t>
      </w:r>
      <w:r>
        <w:rPr>
          <w:spacing w:val="1"/>
        </w:rPr>
        <w:t>i</w:t>
      </w:r>
      <w:r>
        <w:t xml:space="preserve">p, </w:t>
      </w:r>
      <w:r>
        <w:rPr>
          <w:spacing w:val="-3"/>
        </w:rPr>
        <w:t>c</w:t>
      </w:r>
      <w:r>
        <w:t>on</w:t>
      </w:r>
      <w:r>
        <w:rPr>
          <w:spacing w:val="1"/>
        </w:rPr>
        <w:t>t</w:t>
      </w:r>
      <w:r>
        <w:rPr>
          <w:spacing w:val="-2"/>
        </w:rPr>
        <w:t>r</w:t>
      </w:r>
      <w:r>
        <w:t>o</w:t>
      </w:r>
      <w:r>
        <w:rPr>
          <w:spacing w:val="1"/>
        </w:rPr>
        <w:t>ll</w:t>
      </w:r>
      <w:r>
        <w:rPr>
          <w:spacing w:val="-3"/>
        </w:rPr>
        <w:t>e</w:t>
      </w:r>
      <w:r>
        <w:rPr>
          <w:spacing w:val="-2"/>
        </w:rPr>
        <w:t>r</w:t>
      </w:r>
      <w:r>
        <w:rPr>
          <w:spacing w:val="1"/>
        </w:rPr>
        <w:t>s</w:t>
      </w:r>
      <w:r>
        <w:t>h</w:t>
      </w:r>
      <w:r>
        <w:rPr>
          <w:spacing w:val="1"/>
        </w:rPr>
        <w:t>i</w:t>
      </w:r>
      <w:r>
        <w:t>p,</w:t>
      </w:r>
      <w:r>
        <w:rPr>
          <w:spacing w:val="1"/>
        </w:rPr>
        <w:t xml:space="preserve"> </w:t>
      </w:r>
      <w:r>
        <w:rPr>
          <w:spacing w:val="-3"/>
        </w:rPr>
        <w:t>acc</w:t>
      </w:r>
      <w:r>
        <w:t>oun</w:t>
      </w:r>
      <w:r>
        <w:rPr>
          <w:spacing w:val="1"/>
        </w:rPr>
        <w:t>ti</w:t>
      </w:r>
      <w:r>
        <w:t>n</w:t>
      </w:r>
      <w:r>
        <w:rPr>
          <w:spacing w:val="-7"/>
        </w:rPr>
        <w:t>g</w:t>
      </w:r>
      <w:r>
        <w:t>,</w:t>
      </w:r>
      <w:r>
        <w:rPr>
          <w:spacing w:val="1"/>
        </w:rPr>
        <w:t xml:space="preserve"> </w:t>
      </w:r>
      <w:r>
        <w:t>bud</w:t>
      </w:r>
      <w:r>
        <w:rPr>
          <w:spacing w:val="-7"/>
        </w:rPr>
        <w:t>g</w:t>
      </w:r>
      <w:r>
        <w:rPr>
          <w:spacing w:val="-3"/>
        </w:rPr>
        <w:t>e</w:t>
      </w:r>
      <w:r>
        <w:rPr>
          <w:spacing w:val="1"/>
        </w:rPr>
        <w:t>ti</w:t>
      </w:r>
      <w:r>
        <w:t>n</w:t>
      </w:r>
      <w:r>
        <w:rPr>
          <w:spacing w:val="-7"/>
        </w:rPr>
        <w:t>g</w:t>
      </w:r>
      <w:r>
        <w:t>,</w:t>
      </w:r>
      <w:r>
        <w:rPr>
          <w:spacing w:val="1"/>
        </w:rPr>
        <w:t xml:space="preserve"> </w:t>
      </w:r>
      <w:r>
        <w:rPr>
          <w:spacing w:val="-3"/>
        </w:rPr>
        <w:t>a</w:t>
      </w:r>
      <w:r>
        <w:t xml:space="preserve">nd </w:t>
      </w:r>
      <w:r>
        <w:rPr>
          <w:spacing w:val="4"/>
        </w:rPr>
        <w:t>c</w:t>
      </w:r>
      <w:r>
        <w:rPr>
          <w:spacing w:val="-3"/>
        </w:rPr>
        <w:t>a</w:t>
      </w:r>
      <w:r>
        <w:rPr>
          <w:spacing w:val="1"/>
        </w:rPr>
        <w:t>s</w:t>
      </w:r>
      <w:r>
        <w:t xml:space="preserve">h </w:t>
      </w:r>
      <w:r>
        <w:rPr>
          <w:spacing w:val="-2"/>
        </w:rPr>
        <w:t>f</w:t>
      </w:r>
      <w:r>
        <w:rPr>
          <w:spacing w:val="1"/>
        </w:rPr>
        <w:t>l</w:t>
      </w:r>
      <w:r>
        <w:t xml:space="preserve">ow </w:t>
      </w:r>
      <w:r>
        <w:rPr>
          <w:spacing w:val="-6"/>
        </w:rPr>
        <w:t>m</w:t>
      </w:r>
      <w:r>
        <w:rPr>
          <w:spacing w:val="-3"/>
        </w:rPr>
        <w:t>a</w:t>
      </w:r>
      <w:r>
        <w:t>n</w:t>
      </w:r>
      <w:r>
        <w:rPr>
          <w:spacing w:val="4"/>
        </w:rPr>
        <w:t>a</w:t>
      </w:r>
      <w:r>
        <w:rPr>
          <w:spacing w:val="-7"/>
        </w:rPr>
        <w:t>g</w:t>
      </w:r>
      <w:r>
        <w:rPr>
          <w:spacing w:val="4"/>
        </w:rPr>
        <w:t>e</w:t>
      </w:r>
      <w:r>
        <w:rPr>
          <w:spacing w:val="-6"/>
        </w:rPr>
        <w:t>m</w:t>
      </w:r>
      <w:r>
        <w:rPr>
          <w:spacing w:val="-3"/>
        </w:rPr>
        <w:t>e</w:t>
      </w:r>
      <w:r>
        <w:t>n</w:t>
      </w:r>
      <w:r>
        <w:rPr>
          <w:spacing w:val="1"/>
        </w:rPr>
        <w:t>t</w:t>
      </w:r>
      <w:r>
        <w:t>.</w:t>
      </w:r>
    </w:p>
    <w:p w14:paraId="02382799" w14:textId="77777777" w:rsidR="00C73AB4" w:rsidRDefault="00924843">
      <w:pPr>
        <w:tabs>
          <w:tab w:val="left" w:pos="3020"/>
        </w:tabs>
        <w:spacing w:before="9" w:line="220" w:lineRule="exact"/>
        <w:ind w:left="3026" w:right="164" w:hanging="360"/>
      </w:pPr>
      <w:r>
        <w:rPr>
          <w:rFonts w:ascii="Segoe MDL2 Assets" w:eastAsia="Segoe MDL2 Assets" w:hAnsi="Segoe MDL2 Assets" w:cs="Segoe MDL2 Assets"/>
          <w:w w:val="46"/>
        </w:rPr>
        <w:t></w:t>
      </w:r>
      <w:r>
        <w:rPr>
          <w:rFonts w:ascii="Segoe MDL2 Assets" w:eastAsia="Segoe MDL2 Assets" w:hAnsi="Segoe MDL2 Assets" w:cs="Segoe MDL2 Assets"/>
        </w:rPr>
        <w:tab/>
      </w:r>
      <w:r>
        <w:rPr>
          <w:spacing w:val="1"/>
        </w:rPr>
        <w:t>M</w:t>
      </w:r>
      <w:r>
        <w:rPr>
          <w:spacing w:val="-3"/>
        </w:rPr>
        <w:t>a</w:t>
      </w:r>
      <w:r>
        <w:rPr>
          <w:spacing w:val="1"/>
        </w:rPr>
        <w:t>i</w:t>
      </w:r>
      <w:r>
        <w:t>n</w:t>
      </w:r>
      <w:r>
        <w:rPr>
          <w:spacing w:val="1"/>
        </w:rPr>
        <w:t>t</w:t>
      </w:r>
      <w:r>
        <w:rPr>
          <w:spacing w:val="-3"/>
        </w:rPr>
        <w:t>a</w:t>
      </w:r>
      <w:r>
        <w:rPr>
          <w:spacing w:val="1"/>
        </w:rPr>
        <w:t>i</w:t>
      </w:r>
      <w:r>
        <w:t>n</w:t>
      </w:r>
      <w:r>
        <w:rPr>
          <w:spacing w:val="-3"/>
        </w:rPr>
        <w:t>e</w:t>
      </w:r>
      <w:r>
        <w:t>d</w:t>
      </w:r>
      <w:r>
        <w:rPr>
          <w:spacing w:val="1"/>
        </w:rPr>
        <w:t xml:space="preserve"> </w:t>
      </w:r>
      <w:r>
        <w:rPr>
          <w:spacing w:val="-2"/>
        </w:rPr>
        <w:t>f</w:t>
      </w:r>
      <w:r>
        <w:t>u</w:t>
      </w:r>
      <w:r>
        <w:rPr>
          <w:spacing w:val="1"/>
        </w:rPr>
        <w:t>l</w:t>
      </w:r>
      <w:r>
        <w:t>l</w:t>
      </w:r>
      <w:r>
        <w:rPr>
          <w:spacing w:val="3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1"/>
        </w:rPr>
        <w:t>s</w:t>
      </w:r>
      <w:r>
        <w:t>pon</w:t>
      </w:r>
      <w:r>
        <w:rPr>
          <w:spacing w:val="1"/>
        </w:rPr>
        <w:t>s</w:t>
      </w:r>
      <w:r>
        <w:rPr>
          <w:spacing w:val="-6"/>
        </w:rPr>
        <w:t>i</w:t>
      </w:r>
      <w:r>
        <w:t>b</w:t>
      </w:r>
      <w:r>
        <w:rPr>
          <w:spacing w:val="1"/>
        </w:rPr>
        <w:t>il</w:t>
      </w:r>
      <w:r>
        <w:rPr>
          <w:spacing w:val="-6"/>
        </w:rPr>
        <w:t>i</w:t>
      </w:r>
      <w:r>
        <w:rPr>
          <w:spacing w:val="1"/>
        </w:rPr>
        <w:t>t</w:t>
      </w:r>
      <w:r>
        <w:t>y</w:t>
      </w:r>
      <w:r>
        <w:rPr>
          <w:spacing w:val="-5"/>
        </w:rPr>
        <w:t xml:space="preserve"> </w:t>
      </w:r>
      <w:r>
        <w:rPr>
          <w:spacing w:val="-2"/>
        </w:rPr>
        <w:t>f</w:t>
      </w:r>
      <w:r>
        <w:t>or</w:t>
      </w:r>
      <w:r>
        <w:rPr>
          <w:spacing w:val="-2"/>
        </w:rPr>
        <w:t xml:space="preserve"> </w:t>
      </w:r>
      <w:r>
        <w:t>g</w:t>
      </w:r>
      <w:r>
        <w:rPr>
          <w:spacing w:val="-3"/>
        </w:rPr>
        <w:t>e</w:t>
      </w:r>
      <w:r>
        <w:t>n</w:t>
      </w:r>
      <w:r>
        <w:rPr>
          <w:spacing w:val="-3"/>
        </w:rPr>
        <w:t>e</w:t>
      </w:r>
      <w:r>
        <w:rPr>
          <w:spacing w:val="-2"/>
        </w:rPr>
        <w:t>r</w:t>
      </w:r>
      <w:r>
        <w:rPr>
          <w:spacing w:val="-3"/>
        </w:rPr>
        <w:t>a</w:t>
      </w:r>
      <w:r>
        <w:t>l</w:t>
      </w:r>
      <w:r>
        <w:rPr>
          <w:spacing w:val="3"/>
        </w:rPr>
        <w:t xml:space="preserve"> </w:t>
      </w:r>
      <w:r>
        <w:rPr>
          <w:spacing w:val="1"/>
        </w:rPr>
        <w:t>l</w:t>
      </w:r>
      <w:r>
        <w:rPr>
          <w:spacing w:val="-3"/>
        </w:rPr>
        <w:t>e</w:t>
      </w:r>
      <w:r>
        <w:rPr>
          <w:spacing w:val="7"/>
        </w:rPr>
        <w:t>d</w:t>
      </w:r>
      <w:r>
        <w:rPr>
          <w:spacing w:val="-7"/>
        </w:rPr>
        <w:t>g</w:t>
      </w:r>
      <w:r>
        <w:rPr>
          <w:spacing w:val="-3"/>
        </w:rPr>
        <w:t>e</w:t>
      </w:r>
      <w:r>
        <w:t>r</w:t>
      </w:r>
      <w:r>
        <w:rPr>
          <w:spacing w:val="-1"/>
        </w:rPr>
        <w:t xml:space="preserve"> </w:t>
      </w:r>
      <w:r>
        <w:rPr>
          <w:spacing w:val="1"/>
        </w:rPr>
        <w:t>t</w:t>
      </w:r>
      <w:r>
        <w:rPr>
          <w:spacing w:val="5"/>
        </w:rPr>
        <w:t>r</w:t>
      </w:r>
      <w:r>
        <w:rPr>
          <w:spacing w:val="-3"/>
        </w:rPr>
        <w:t>a</w:t>
      </w:r>
      <w:r>
        <w:t>n</w:t>
      </w:r>
      <w:r>
        <w:rPr>
          <w:spacing w:val="1"/>
        </w:rPr>
        <w:t>s</w:t>
      </w:r>
      <w:r>
        <w:rPr>
          <w:spacing w:val="-3"/>
        </w:rPr>
        <w:t>ac</w:t>
      </w:r>
      <w:r>
        <w:rPr>
          <w:spacing w:val="1"/>
        </w:rPr>
        <w:t>ti</w:t>
      </w:r>
      <w:r>
        <w:t>on</w:t>
      </w:r>
      <w:r>
        <w:rPr>
          <w:spacing w:val="1"/>
        </w:rPr>
        <w:t>s</w:t>
      </w:r>
      <w:r>
        <w:t>,</w:t>
      </w:r>
      <w:r>
        <w:rPr>
          <w:spacing w:val="2"/>
        </w:rPr>
        <w:t xml:space="preserve"> </w:t>
      </w:r>
      <w:r>
        <w:t>b</w:t>
      </w:r>
      <w:r>
        <w:rPr>
          <w:spacing w:val="-3"/>
        </w:rPr>
        <w:t>a</w:t>
      </w:r>
      <w:r>
        <w:rPr>
          <w:spacing w:val="1"/>
        </w:rPr>
        <w:t>l</w:t>
      </w:r>
      <w:r>
        <w:rPr>
          <w:spacing w:val="-3"/>
        </w:rPr>
        <w:t>a</w:t>
      </w:r>
      <w:r>
        <w:t>n</w:t>
      </w:r>
      <w:r>
        <w:rPr>
          <w:spacing w:val="-3"/>
        </w:rPr>
        <w:t>ce</w:t>
      </w:r>
      <w:r>
        <w:t>d</w:t>
      </w:r>
      <w:r>
        <w:rPr>
          <w:spacing w:val="1"/>
        </w:rPr>
        <w:t xml:space="preserve"> </w:t>
      </w:r>
      <w:r>
        <w:t>g</w:t>
      </w:r>
      <w:r>
        <w:rPr>
          <w:spacing w:val="-3"/>
        </w:rPr>
        <w:t>e</w:t>
      </w:r>
      <w:r>
        <w:t>n</w:t>
      </w:r>
      <w:r>
        <w:rPr>
          <w:spacing w:val="-3"/>
        </w:rPr>
        <w:t>e</w:t>
      </w:r>
      <w:r>
        <w:rPr>
          <w:spacing w:val="5"/>
        </w:rPr>
        <w:t>r</w:t>
      </w:r>
      <w:r>
        <w:rPr>
          <w:spacing w:val="-3"/>
        </w:rPr>
        <w:t>a</w:t>
      </w:r>
      <w:r>
        <w:rPr>
          <w:w w:val="101"/>
        </w:rPr>
        <w:t xml:space="preserve">l </w:t>
      </w:r>
      <w:r>
        <w:rPr>
          <w:spacing w:val="1"/>
        </w:rPr>
        <w:t>l</w:t>
      </w:r>
      <w:r>
        <w:rPr>
          <w:spacing w:val="-3"/>
        </w:rPr>
        <w:t>e</w:t>
      </w:r>
      <w:r>
        <w:t>d</w:t>
      </w:r>
      <w:r>
        <w:rPr>
          <w:spacing w:val="-7"/>
        </w:rPr>
        <w:t>g</w:t>
      </w:r>
      <w:r>
        <w:rPr>
          <w:spacing w:val="-3"/>
        </w:rPr>
        <w:t>e</w:t>
      </w:r>
      <w:r>
        <w:t>r</w:t>
      </w:r>
      <w:r>
        <w:rPr>
          <w:spacing w:val="6"/>
        </w:rPr>
        <w:t xml:space="preserve"> </w:t>
      </w:r>
      <w:r>
        <w:rPr>
          <w:spacing w:val="-3"/>
        </w:rPr>
        <w:t>acc</w:t>
      </w:r>
      <w:r>
        <w:t>oun</w:t>
      </w:r>
      <w:r>
        <w:rPr>
          <w:spacing w:val="1"/>
        </w:rPr>
        <w:t>ts</w:t>
      </w:r>
      <w:r>
        <w:t xml:space="preserve">, </w:t>
      </w:r>
      <w:r>
        <w:rPr>
          <w:spacing w:val="-3"/>
        </w:rPr>
        <w:t>a</w:t>
      </w:r>
      <w:r>
        <w:t>nd p</w:t>
      </w:r>
      <w:r>
        <w:rPr>
          <w:spacing w:val="-3"/>
        </w:rPr>
        <w:t>e</w:t>
      </w:r>
      <w:r>
        <w:rPr>
          <w:spacing w:val="-2"/>
        </w:rPr>
        <w:t>rf</w:t>
      </w:r>
      <w:r>
        <w:t>o</w:t>
      </w:r>
      <w:r>
        <w:rPr>
          <w:spacing w:val="5"/>
        </w:rPr>
        <w:t>r</w:t>
      </w:r>
      <w:r>
        <w:rPr>
          <w:spacing w:val="-6"/>
        </w:rPr>
        <w:t>m</w:t>
      </w:r>
      <w:r>
        <w:rPr>
          <w:spacing w:val="-3"/>
        </w:rPr>
        <w:t>e</w:t>
      </w:r>
      <w:r>
        <w:t xml:space="preserve">d </w:t>
      </w:r>
      <w:r>
        <w:rPr>
          <w:spacing w:val="-3"/>
        </w:rPr>
        <w:t>c</w:t>
      </w:r>
      <w:r>
        <w:rPr>
          <w:spacing w:val="1"/>
        </w:rPr>
        <w:t>l</w:t>
      </w:r>
      <w:r>
        <w:t>o</w:t>
      </w:r>
      <w:r>
        <w:rPr>
          <w:spacing w:val="3"/>
        </w:rPr>
        <w:t>s</w:t>
      </w:r>
      <w:r>
        <w:rPr>
          <w:spacing w:val="1"/>
        </w:rPr>
        <w:t>i</w:t>
      </w:r>
      <w:r>
        <w:t>ng</w:t>
      </w:r>
      <w:r>
        <w:rPr>
          <w:spacing w:val="1"/>
        </w:rPr>
        <w:t xml:space="preserve"> </w:t>
      </w:r>
      <w:r>
        <w:rPr>
          <w:spacing w:val="-3"/>
        </w:rPr>
        <w:t>ac</w:t>
      </w:r>
      <w:r>
        <w:rPr>
          <w:spacing w:val="1"/>
          <w:w w:val="101"/>
        </w:rPr>
        <w:t>t</w:t>
      </w:r>
      <w:r>
        <w:rPr>
          <w:spacing w:val="9"/>
          <w:w w:val="101"/>
        </w:rPr>
        <w:t>i</w:t>
      </w:r>
      <w:r>
        <w:rPr>
          <w:spacing w:val="-14"/>
        </w:rPr>
        <w:t>v</w:t>
      </w:r>
      <w:r>
        <w:rPr>
          <w:spacing w:val="1"/>
          <w:w w:val="101"/>
        </w:rPr>
        <w:t>iti</w:t>
      </w:r>
      <w:r>
        <w:rPr>
          <w:spacing w:val="-3"/>
        </w:rPr>
        <w:t>e</w:t>
      </w:r>
      <w:r>
        <w:rPr>
          <w:spacing w:val="1"/>
        </w:rPr>
        <w:t>s</w:t>
      </w:r>
      <w:r>
        <w:t>.</w:t>
      </w:r>
    </w:p>
    <w:p w14:paraId="3F53D7D2" w14:textId="77777777" w:rsidR="00C73AB4" w:rsidRDefault="00924843">
      <w:pPr>
        <w:spacing w:line="240" w:lineRule="exact"/>
        <w:ind w:left="2666"/>
      </w:pPr>
      <w:r>
        <w:rPr>
          <w:rFonts w:ascii="Segoe MDL2 Assets" w:eastAsia="Segoe MDL2 Assets" w:hAnsi="Segoe MDL2 Assets" w:cs="Segoe MDL2 Assets"/>
          <w:w w:val="46"/>
          <w:position w:val="-1"/>
        </w:rPr>
        <w:t xml:space="preserve">         </w:t>
      </w:r>
      <w:r>
        <w:rPr>
          <w:rFonts w:ascii="Segoe MDL2 Assets" w:eastAsia="Segoe MDL2 Assets" w:hAnsi="Segoe MDL2 Assets" w:cs="Segoe MDL2 Assets"/>
          <w:spacing w:val="16"/>
          <w:w w:val="46"/>
          <w:position w:val="-1"/>
        </w:rPr>
        <w:t xml:space="preserve"> </w:t>
      </w:r>
      <w:r>
        <w:rPr>
          <w:spacing w:val="-9"/>
          <w:position w:val="-1"/>
        </w:rPr>
        <w:t>A</w:t>
      </w:r>
      <w:r>
        <w:rPr>
          <w:position w:val="-1"/>
        </w:rPr>
        <w:t>u</w:t>
      </w:r>
      <w:r>
        <w:rPr>
          <w:spacing w:val="1"/>
          <w:position w:val="-1"/>
        </w:rPr>
        <w:t>t</w:t>
      </w:r>
      <w:r>
        <w:rPr>
          <w:position w:val="-1"/>
        </w:rPr>
        <w:t>ho</w:t>
      </w:r>
      <w:r>
        <w:rPr>
          <w:spacing w:val="-2"/>
          <w:position w:val="-1"/>
        </w:rPr>
        <w:t>r</w:t>
      </w:r>
      <w:r>
        <w:rPr>
          <w:spacing w:val="-3"/>
          <w:position w:val="-1"/>
        </w:rPr>
        <w:t>e</w:t>
      </w:r>
      <w:r>
        <w:rPr>
          <w:position w:val="-1"/>
        </w:rPr>
        <w:t>d po</w:t>
      </w:r>
      <w:r>
        <w:rPr>
          <w:spacing w:val="1"/>
          <w:position w:val="-1"/>
        </w:rPr>
        <w:t>li</w:t>
      </w:r>
      <w:r>
        <w:rPr>
          <w:spacing w:val="-3"/>
          <w:position w:val="-1"/>
        </w:rPr>
        <w:t>c</w:t>
      </w:r>
      <w:r>
        <w:rPr>
          <w:spacing w:val="1"/>
          <w:position w:val="-1"/>
        </w:rPr>
        <w:t>i</w:t>
      </w:r>
      <w:r>
        <w:rPr>
          <w:spacing w:val="-3"/>
          <w:position w:val="-1"/>
        </w:rPr>
        <w:t>e</w:t>
      </w:r>
      <w:r>
        <w:rPr>
          <w:position w:val="-1"/>
        </w:rPr>
        <w:t>s</w:t>
      </w:r>
      <w:r>
        <w:rPr>
          <w:spacing w:val="2"/>
          <w:position w:val="-1"/>
        </w:rPr>
        <w:t xml:space="preserve"> </w:t>
      </w:r>
      <w:r>
        <w:rPr>
          <w:spacing w:val="-3"/>
          <w:position w:val="-1"/>
        </w:rPr>
        <w:t>a</w:t>
      </w:r>
      <w:r>
        <w:rPr>
          <w:position w:val="-1"/>
        </w:rPr>
        <w:t>nd p</w:t>
      </w:r>
      <w:r>
        <w:rPr>
          <w:spacing w:val="-2"/>
          <w:position w:val="-1"/>
        </w:rPr>
        <w:t>r</w:t>
      </w:r>
      <w:r>
        <w:rPr>
          <w:position w:val="-1"/>
        </w:rPr>
        <w:t>o</w:t>
      </w:r>
      <w:r>
        <w:rPr>
          <w:spacing w:val="-3"/>
          <w:position w:val="-1"/>
        </w:rPr>
        <w:t>ce</w:t>
      </w:r>
      <w:r>
        <w:rPr>
          <w:position w:val="-1"/>
        </w:rPr>
        <w:t>du</w:t>
      </w:r>
      <w:r>
        <w:rPr>
          <w:spacing w:val="-2"/>
          <w:position w:val="-1"/>
        </w:rPr>
        <w:t>r</w:t>
      </w:r>
      <w:r>
        <w:rPr>
          <w:spacing w:val="-3"/>
          <w:position w:val="-1"/>
        </w:rPr>
        <w:t>e</w:t>
      </w:r>
      <w:r>
        <w:rPr>
          <w:position w:val="-1"/>
        </w:rPr>
        <w:t>s</w:t>
      </w:r>
      <w:r>
        <w:rPr>
          <w:spacing w:val="1"/>
          <w:position w:val="-1"/>
        </w:rPr>
        <w:t xml:space="preserve"> t</w:t>
      </w:r>
      <w:r>
        <w:rPr>
          <w:position w:val="-1"/>
        </w:rPr>
        <w:t>h</w:t>
      </w:r>
      <w:r>
        <w:rPr>
          <w:spacing w:val="-3"/>
          <w:position w:val="-1"/>
        </w:rPr>
        <w:t>a</w:t>
      </w:r>
      <w:r>
        <w:rPr>
          <w:position w:val="-1"/>
        </w:rPr>
        <w:t>t</w:t>
      </w:r>
      <w:r>
        <w:rPr>
          <w:spacing w:val="3"/>
          <w:position w:val="-1"/>
        </w:rPr>
        <w:t xml:space="preserve"> </w:t>
      </w:r>
      <w:r>
        <w:rPr>
          <w:spacing w:val="-3"/>
          <w:position w:val="-1"/>
        </w:rPr>
        <w:t>a</w:t>
      </w:r>
      <w:r>
        <w:rPr>
          <w:position w:val="-1"/>
        </w:rPr>
        <w:t>dh</w:t>
      </w:r>
      <w:r>
        <w:rPr>
          <w:spacing w:val="-3"/>
          <w:position w:val="-1"/>
        </w:rPr>
        <w:t>e</w:t>
      </w:r>
      <w:r>
        <w:rPr>
          <w:spacing w:val="5"/>
          <w:position w:val="-1"/>
        </w:rPr>
        <w:t>r</w:t>
      </w:r>
      <w:r>
        <w:rPr>
          <w:spacing w:val="-3"/>
          <w:position w:val="-1"/>
        </w:rPr>
        <w:t>e</w:t>
      </w:r>
      <w:r>
        <w:rPr>
          <w:position w:val="-1"/>
        </w:rPr>
        <w:t xml:space="preserve">d </w:t>
      </w:r>
      <w:r>
        <w:rPr>
          <w:spacing w:val="1"/>
          <w:position w:val="-1"/>
        </w:rPr>
        <w:t>t</w:t>
      </w:r>
      <w:r>
        <w:rPr>
          <w:position w:val="-1"/>
        </w:rPr>
        <w:t>o</w:t>
      </w:r>
      <w:r>
        <w:rPr>
          <w:spacing w:val="1"/>
          <w:position w:val="-1"/>
        </w:rPr>
        <w:t xml:space="preserve"> i</w:t>
      </w:r>
      <w:r>
        <w:rPr>
          <w:position w:val="-1"/>
        </w:rPr>
        <w:t>n</w:t>
      </w:r>
      <w:r>
        <w:rPr>
          <w:spacing w:val="1"/>
          <w:position w:val="-1"/>
        </w:rPr>
        <w:t>t</w:t>
      </w:r>
      <w:r>
        <w:rPr>
          <w:spacing w:val="-3"/>
          <w:position w:val="-1"/>
        </w:rPr>
        <w:t>e</w:t>
      </w:r>
      <w:r>
        <w:rPr>
          <w:spacing w:val="-2"/>
          <w:position w:val="-1"/>
        </w:rPr>
        <w:t>r</w:t>
      </w:r>
      <w:r>
        <w:rPr>
          <w:position w:val="-1"/>
        </w:rPr>
        <w:t>n</w:t>
      </w:r>
      <w:r>
        <w:rPr>
          <w:spacing w:val="-3"/>
          <w:position w:val="-1"/>
        </w:rPr>
        <w:t>a</w:t>
      </w:r>
      <w:r>
        <w:rPr>
          <w:position w:val="-1"/>
        </w:rPr>
        <w:t>l</w:t>
      </w:r>
      <w:r>
        <w:rPr>
          <w:spacing w:val="3"/>
          <w:position w:val="-1"/>
        </w:rPr>
        <w:t xml:space="preserve"> </w:t>
      </w:r>
      <w:r>
        <w:rPr>
          <w:spacing w:val="-3"/>
          <w:position w:val="-1"/>
        </w:rPr>
        <w:t>c</w:t>
      </w:r>
      <w:r>
        <w:rPr>
          <w:position w:val="-1"/>
        </w:rPr>
        <w:t>on</w:t>
      </w:r>
      <w:r>
        <w:rPr>
          <w:spacing w:val="1"/>
          <w:position w:val="-1"/>
        </w:rPr>
        <w:t>t</w:t>
      </w:r>
      <w:r>
        <w:rPr>
          <w:spacing w:val="-2"/>
          <w:position w:val="-1"/>
        </w:rPr>
        <w:t>r</w:t>
      </w:r>
      <w:r>
        <w:rPr>
          <w:position w:val="-1"/>
        </w:rPr>
        <w:t>o</w:t>
      </w:r>
      <w:r>
        <w:rPr>
          <w:spacing w:val="1"/>
          <w:position w:val="-1"/>
        </w:rPr>
        <w:t>ls</w:t>
      </w:r>
      <w:r>
        <w:rPr>
          <w:position w:val="-1"/>
        </w:rPr>
        <w:t>.</w:t>
      </w:r>
    </w:p>
    <w:p w14:paraId="0E8B78D3" w14:textId="77777777" w:rsidR="00C73AB4" w:rsidRDefault="00924843">
      <w:pPr>
        <w:tabs>
          <w:tab w:val="left" w:pos="3020"/>
        </w:tabs>
        <w:spacing w:before="2"/>
        <w:ind w:left="3026" w:right="354" w:hanging="360"/>
      </w:pPr>
      <w:r>
        <w:rPr>
          <w:rFonts w:ascii="Segoe MDL2 Assets" w:eastAsia="Segoe MDL2 Assets" w:hAnsi="Segoe MDL2 Assets" w:cs="Segoe MDL2 Assets"/>
          <w:w w:val="46"/>
        </w:rPr>
        <w:t></w:t>
      </w:r>
      <w:r>
        <w:rPr>
          <w:rFonts w:ascii="Segoe MDL2 Assets" w:eastAsia="Segoe MDL2 Assets" w:hAnsi="Segoe MDL2 Assets" w:cs="Segoe MDL2 Assets"/>
        </w:rPr>
        <w:tab/>
      </w:r>
      <w:r>
        <w:rPr>
          <w:spacing w:val="3"/>
        </w:rPr>
        <w:t>P</w:t>
      </w:r>
      <w:r>
        <w:rPr>
          <w:spacing w:val="1"/>
        </w:rPr>
        <w:t>i</w:t>
      </w:r>
      <w:r>
        <w:t>on</w:t>
      </w:r>
      <w:r>
        <w:rPr>
          <w:spacing w:val="-3"/>
        </w:rPr>
        <w:t>ee</w:t>
      </w:r>
      <w:r>
        <w:rPr>
          <w:spacing w:val="-2"/>
        </w:rPr>
        <w:t>r</w:t>
      </w:r>
      <w:r>
        <w:rPr>
          <w:spacing w:val="-3"/>
        </w:rPr>
        <w:t>e</w:t>
      </w:r>
      <w:r>
        <w:t>d</w:t>
      </w:r>
      <w:r>
        <w:rPr>
          <w:spacing w:val="1"/>
        </w:rPr>
        <w:t xml:space="preserve"> </w:t>
      </w:r>
      <w:r>
        <w:rPr>
          <w:spacing w:val="1"/>
        </w:rPr>
        <w:t>t</w:t>
      </w:r>
      <w:r>
        <w:t>he</w:t>
      </w:r>
      <w:r>
        <w:rPr>
          <w:spacing w:val="-2"/>
        </w:rPr>
        <w:t xml:space="preserve"> </w:t>
      </w:r>
      <w:r>
        <w:rPr>
          <w:spacing w:val="1"/>
        </w:rPr>
        <w:t>i</w:t>
      </w:r>
      <w:r>
        <w:rPr>
          <w:spacing w:val="-13"/>
        </w:rPr>
        <w:t>m</w:t>
      </w:r>
      <w:r>
        <w:t>p</w:t>
      </w:r>
      <w:r>
        <w:rPr>
          <w:spacing w:val="1"/>
        </w:rPr>
        <w:t>l</w:t>
      </w:r>
      <w:r>
        <w:rPr>
          <w:spacing w:val="4"/>
        </w:rPr>
        <w:t>e</w:t>
      </w:r>
      <w:r>
        <w:rPr>
          <w:spacing w:val="-6"/>
        </w:rPr>
        <w:t>m</w:t>
      </w:r>
      <w:r>
        <w:rPr>
          <w:spacing w:val="-3"/>
        </w:rPr>
        <w:t>e</w:t>
      </w:r>
      <w:r>
        <w:t>n</w:t>
      </w:r>
      <w:r>
        <w:rPr>
          <w:spacing w:val="1"/>
        </w:rPr>
        <w:t>t</w:t>
      </w:r>
      <w:r>
        <w:rPr>
          <w:spacing w:val="-3"/>
        </w:rPr>
        <w:t>a</w:t>
      </w:r>
      <w:r>
        <w:rPr>
          <w:spacing w:val="1"/>
        </w:rPr>
        <w:t>ti</w:t>
      </w:r>
      <w:r>
        <w:t>on</w:t>
      </w:r>
      <w:r>
        <w:rPr>
          <w:spacing w:val="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1"/>
        </w:rPr>
        <w:t>st</w:t>
      </w:r>
      <w:r>
        <w:rPr>
          <w:spacing w:val="-2"/>
        </w:rPr>
        <w:t>r</w:t>
      </w:r>
      <w:r>
        <w:rPr>
          <w:spacing w:val="-3"/>
        </w:rPr>
        <w:t>a</w:t>
      </w:r>
      <w:r>
        <w:rPr>
          <w:spacing w:val="1"/>
        </w:rPr>
        <w:t>t</w:t>
      </w:r>
      <w:r>
        <w:rPr>
          <w:spacing w:val="-3"/>
        </w:rPr>
        <w:t>e</w:t>
      </w:r>
      <w:r>
        <w:rPr>
          <w:spacing w:val="-7"/>
        </w:rPr>
        <w:t>g</w:t>
      </w:r>
      <w:r>
        <w:rPr>
          <w:spacing w:val="1"/>
        </w:rPr>
        <w:t>i</w:t>
      </w:r>
      <w:r>
        <w:t>c</w:t>
      </w:r>
      <w:r>
        <w:rPr>
          <w:spacing w:val="-1"/>
        </w:rPr>
        <w:t xml:space="preserve"> </w:t>
      </w:r>
      <w:r>
        <w:t>p</w:t>
      </w:r>
      <w:r>
        <w:rPr>
          <w:spacing w:val="1"/>
        </w:rPr>
        <w:t>l</w:t>
      </w:r>
      <w:r>
        <w:rPr>
          <w:spacing w:val="-3"/>
        </w:rPr>
        <w:t>a</w:t>
      </w:r>
      <w:r>
        <w:t>nn</w:t>
      </w:r>
      <w:r>
        <w:rPr>
          <w:spacing w:val="1"/>
        </w:rPr>
        <w:t>i</w:t>
      </w:r>
      <w:r>
        <w:t xml:space="preserve">ng </w:t>
      </w:r>
      <w:r>
        <w:rPr>
          <w:spacing w:val="-6"/>
        </w:rPr>
        <w:t>m</w:t>
      </w:r>
      <w:r>
        <w:rPr>
          <w:spacing w:val="4"/>
        </w:rPr>
        <w:t>e</w:t>
      </w:r>
      <w:r>
        <w:rPr>
          <w:spacing w:val="-3"/>
        </w:rPr>
        <w:t>e</w:t>
      </w:r>
      <w:r>
        <w:rPr>
          <w:spacing w:val="1"/>
        </w:rPr>
        <w:t>ti</w:t>
      </w:r>
      <w:r>
        <w:t>n</w:t>
      </w:r>
      <w:r>
        <w:rPr>
          <w:spacing w:val="-7"/>
        </w:rPr>
        <w:t>g</w:t>
      </w:r>
      <w:r>
        <w:t>s</w:t>
      </w:r>
      <w:r>
        <w:rPr>
          <w:spacing w:val="2"/>
        </w:rPr>
        <w:t xml:space="preserve"> </w:t>
      </w:r>
      <w:r>
        <w:rPr>
          <w:spacing w:val="-3"/>
        </w:rPr>
        <w:t>a</w:t>
      </w:r>
      <w:r>
        <w:t xml:space="preserve">nd </w:t>
      </w:r>
      <w:r>
        <w:rPr>
          <w:spacing w:val="1"/>
        </w:rPr>
        <w:t>l</w:t>
      </w:r>
      <w:r>
        <w:rPr>
          <w:spacing w:val="-3"/>
        </w:rPr>
        <w:t>e</w:t>
      </w:r>
      <w:r>
        <w:t>d</w:t>
      </w:r>
      <w:r>
        <w:rPr>
          <w:spacing w:val="1"/>
        </w:rPr>
        <w:t xml:space="preserve"> </w:t>
      </w:r>
      <w:r>
        <w:rPr>
          <w:spacing w:val="-3"/>
        </w:rPr>
        <w:t>c</w:t>
      </w:r>
      <w:r>
        <w:t>h</w:t>
      </w:r>
      <w:r>
        <w:rPr>
          <w:spacing w:val="-3"/>
        </w:rPr>
        <w:t>a</w:t>
      </w:r>
      <w:r>
        <w:rPr>
          <w:spacing w:val="7"/>
        </w:rPr>
        <w:t>n</w:t>
      </w:r>
      <w:r>
        <w:rPr>
          <w:spacing w:val="-7"/>
        </w:rPr>
        <w:t>g</w:t>
      </w:r>
      <w:r>
        <w:t xml:space="preserve">e </w:t>
      </w:r>
      <w:r>
        <w:rPr>
          <w:spacing w:val="-6"/>
        </w:rPr>
        <w:t>m</w:t>
      </w:r>
      <w:r>
        <w:rPr>
          <w:spacing w:val="-3"/>
        </w:rPr>
        <w:t>a</w:t>
      </w:r>
      <w:r>
        <w:t>n</w:t>
      </w:r>
      <w:r>
        <w:rPr>
          <w:spacing w:val="4"/>
        </w:rPr>
        <w:t>a</w:t>
      </w:r>
      <w:r>
        <w:rPr>
          <w:spacing w:val="-7"/>
        </w:rPr>
        <w:t>g</w:t>
      </w:r>
      <w:r>
        <w:rPr>
          <w:spacing w:val="4"/>
        </w:rPr>
        <w:t>e</w:t>
      </w:r>
      <w:r>
        <w:rPr>
          <w:spacing w:val="-6"/>
        </w:rPr>
        <w:t>m</w:t>
      </w:r>
      <w:r>
        <w:rPr>
          <w:spacing w:val="-3"/>
        </w:rPr>
        <w:t>e</w:t>
      </w:r>
      <w:r>
        <w:t>nt</w:t>
      </w:r>
      <w:r>
        <w:rPr>
          <w:spacing w:val="2"/>
        </w:rPr>
        <w:t xml:space="preserve"> </w:t>
      </w:r>
      <w:r>
        <w:rPr>
          <w:spacing w:val="1"/>
          <w:w w:val="101"/>
        </w:rPr>
        <w:t>i</w:t>
      </w:r>
      <w:r>
        <w:t>n</w:t>
      </w:r>
      <w:r>
        <w:rPr>
          <w:spacing w:val="1"/>
        </w:rPr>
        <w:t>i</w:t>
      </w:r>
      <w:r>
        <w:rPr>
          <w:spacing w:val="1"/>
          <w:w w:val="101"/>
        </w:rPr>
        <w:t>ti</w:t>
      </w:r>
      <w:r>
        <w:rPr>
          <w:spacing w:val="-3"/>
        </w:rPr>
        <w:t>a</w:t>
      </w:r>
      <w:r>
        <w:rPr>
          <w:spacing w:val="1"/>
          <w:w w:val="101"/>
        </w:rPr>
        <w:t>ti</w:t>
      </w:r>
      <w:r>
        <w:rPr>
          <w:spacing w:val="-7"/>
        </w:rPr>
        <w:t>v</w:t>
      </w:r>
      <w:r>
        <w:rPr>
          <w:spacing w:val="-3"/>
        </w:rPr>
        <w:t>e</w:t>
      </w:r>
      <w:r>
        <w:rPr>
          <w:spacing w:val="1"/>
        </w:rPr>
        <w:t>s</w:t>
      </w:r>
      <w:r>
        <w:t>.</w:t>
      </w:r>
    </w:p>
    <w:p w14:paraId="17A6DF7E" w14:textId="77777777" w:rsidR="00C73AB4" w:rsidRDefault="00924843">
      <w:pPr>
        <w:tabs>
          <w:tab w:val="left" w:pos="3020"/>
        </w:tabs>
        <w:spacing w:before="1"/>
        <w:ind w:left="3026" w:right="280" w:hanging="360"/>
      </w:pPr>
      <w:r>
        <w:rPr>
          <w:rFonts w:ascii="Segoe MDL2 Assets" w:eastAsia="Segoe MDL2 Assets" w:hAnsi="Segoe MDL2 Assets" w:cs="Segoe MDL2 Assets"/>
          <w:w w:val="46"/>
        </w:rPr>
        <w:t></w:t>
      </w:r>
      <w:r>
        <w:rPr>
          <w:rFonts w:ascii="Segoe MDL2 Assets" w:eastAsia="Segoe MDL2 Assets" w:hAnsi="Segoe MDL2 Assets" w:cs="Segoe MDL2 Assets"/>
        </w:rPr>
        <w:tab/>
      </w:r>
      <w:r>
        <w:rPr>
          <w:spacing w:val="3"/>
        </w:rPr>
        <w:t>S</w:t>
      </w:r>
      <w:r>
        <w:rPr>
          <w:spacing w:val="1"/>
        </w:rPr>
        <w:t>t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4"/>
        </w:rPr>
        <w:t>a</w:t>
      </w:r>
      <w:r>
        <w:rPr>
          <w:spacing w:val="-13"/>
        </w:rPr>
        <w:t>m</w:t>
      </w:r>
      <w:r>
        <w:rPr>
          <w:spacing w:val="1"/>
        </w:rPr>
        <w:t>li</w:t>
      </w:r>
      <w:r>
        <w:t>n</w:t>
      </w:r>
      <w:r>
        <w:rPr>
          <w:spacing w:val="-3"/>
        </w:rPr>
        <w:t>e</w:t>
      </w:r>
      <w:r>
        <w:t>d</w:t>
      </w:r>
      <w:r>
        <w:rPr>
          <w:spacing w:val="2"/>
        </w:rPr>
        <w:t xml:space="preserve"> </w:t>
      </w:r>
      <w:r>
        <w:rPr>
          <w:spacing w:val="-2"/>
        </w:rPr>
        <w:t>f</w:t>
      </w:r>
      <w:r>
        <w:rPr>
          <w:spacing w:val="1"/>
        </w:rPr>
        <w:t>i</w:t>
      </w:r>
      <w:r>
        <w:t>n</w:t>
      </w:r>
      <w:r>
        <w:rPr>
          <w:spacing w:val="-3"/>
        </w:rPr>
        <w:t>a</w:t>
      </w:r>
      <w:r>
        <w:t>n</w:t>
      </w:r>
      <w:r>
        <w:rPr>
          <w:spacing w:val="-3"/>
        </w:rPr>
        <w:t>c</w:t>
      </w:r>
      <w:r>
        <w:rPr>
          <w:spacing w:val="1"/>
        </w:rPr>
        <w:t>i</w:t>
      </w:r>
      <w:r>
        <w:rPr>
          <w:spacing w:val="-3"/>
        </w:rPr>
        <w:t>a</w:t>
      </w:r>
      <w:r>
        <w:t>l</w:t>
      </w:r>
      <w:r>
        <w:rPr>
          <w:spacing w:val="4"/>
        </w:rPr>
        <w:t xml:space="preserve"> </w:t>
      </w:r>
      <w:r>
        <w:t>p</w:t>
      </w:r>
      <w:r>
        <w:rPr>
          <w:spacing w:val="-2"/>
        </w:rPr>
        <w:t>r</w:t>
      </w:r>
      <w:r>
        <w:t>o</w:t>
      </w:r>
      <w:r>
        <w:rPr>
          <w:spacing w:val="-3"/>
        </w:rPr>
        <w:t>ce</w:t>
      </w:r>
      <w:r>
        <w:rPr>
          <w:spacing w:val="1"/>
        </w:rPr>
        <w:t>ss</w:t>
      </w:r>
      <w:r>
        <w:rPr>
          <w:spacing w:val="-3"/>
        </w:rPr>
        <w:t>e</w:t>
      </w:r>
      <w:r>
        <w:rPr>
          <w:spacing w:val="1"/>
        </w:rPr>
        <w:t>s</w:t>
      </w:r>
      <w:r>
        <w:t xml:space="preserve">, </w:t>
      </w:r>
      <w:r>
        <w:rPr>
          <w:spacing w:val="-3"/>
        </w:rPr>
        <w:t>e</w:t>
      </w:r>
      <w:r>
        <w:t>nh</w:t>
      </w:r>
      <w:r>
        <w:rPr>
          <w:spacing w:val="-3"/>
        </w:rPr>
        <w:t>a</w:t>
      </w:r>
      <w:r>
        <w:t>n</w:t>
      </w:r>
      <w:r>
        <w:rPr>
          <w:spacing w:val="4"/>
        </w:rPr>
        <w:t>c</w:t>
      </w:r>
      <w:r>
        <w:rPr>
          <w:spacing w:val="-3"/>
        </w:rPr>
        <w:t>e</w:t>
      </w:r>
      <w:r>
        <w:t xml:space="preserve">d </w:t>
      </w:r>
      <w:r>
        <w:rPr>
          <w:spacing w:val="-3"/>
        </w:rPr>
        <w:t>e</w:t>
      </w:r>
      <w:r>
        <w:rPr>
          <w:spacing w:val="-2"/>
        </w:rPr>
        <w:t>ff</w:t>
      </w:r>
      <w:r>
        <w:rPr>
          <w:spacing w:val="1"/>
        </w:rPr>
        <w:t>i</w:t>
      </w:r>
      <w:r>
        <w:rPr>
          <w:spacing w:val="-3"/>
        </w:rPr>
        <w:t>c</w:t>
      </w:r>
      <w:r>
        <w:rPr>
          <w:spacing w:val="1"/>
        </w:rPr>
        <w:t>i</w:t>
      </w:r>
      <w:r>
        <w:rPr>
          <w:spacing w:val="-3"/>
        </w:rPr>
        <w:t>e</w:t>
      </w:r>
      <w:r>
        <w:t>n</w:t>
      </w:r>
      <w:r>
        <w:rPr>
          <w:spacing w:val="4"/>
        </w:rPr>
        <w:t>c</w:t>
      </w:r>
      <w:r>
        <w:rPr>
          <w:spacing w:val="-7"/>
        </w:rPr>
        <w:t>y</w:t>
      </w:r>
      <w:r>
        <w:t>,</w:t>
      </w:r>
      <w:r>
        <w:rPr>
          <w:spacing w:val="8"/>
        </w:rPr>
        <w:t xml:space="preserve"> </w:t>
      </w:r>
      <w:r>
        <w:rPr>
          <w:spacing w:val="-3"/>
        </w:rPr>
        <w:t>a</w:t>
      </w:r>
      <w:r>
        <w:t xml:space="preserve">nd </w:t>
      </w:r>
      <w:r>
        <w:rPr>
          <w:spacing w:val="1"/>
        </w:rPr>
        <w:t>i</w:t>
      </w:r>
      <w:r>
        <w:t>n</w:t>
      </w:r>
      <w:r>
        <w:rPr>
          <w:spacing w:val="1"/>
        </w:rPr>
        <w:t>t</w:t>
      </w:r>
      <w:r>
        <w:rPr>
          <w:spacing w:val="-2"/>
        </w:rPr>
        <w:t>r</w:t>
      </w:r>
      <w:r>
        <w:t>odu</w:t>
      </w:r>
      <w:r>
        <w:rPr>
          <w:spacing w:val="-3"/>
        </w:rPr>
        <w:t>ce</w:t>
      </w:r>
      <w:r>
        <w:t>d</w:t>
      </w:r>
      <w:r>
        <w:rPr>
          <w:spacing w:val="7"/>
        </w:rPr>
        <w:t xml:space="preserve"> </w:t>
      </w:r>
      <w:r>
        <w:t>p</w:t>
      </w:r>
      <w:r>
        <w:rPr>
          <w:spacing w:val="-2"/>
        </w:rPr>
        <w:t>r</w:t>
      </w:r>
      <w:r>
        <w:t>o</w:t>
      </w:r>
      <w:r>
        <w:rPr>
          <w:spacing w:val="-3"/>
        </w:rPr>
        <w:t>ce</w:t>
      </w:r>
      <w:r>
        <w:rPr>
          <w:spacing w:val="1"/>
        </w:rPr>
        <w:t>s</w:t>
      </w:r>
      <w:r>
        <w:t xml:space="preserve">s </w:t>
      </w:r>
      <w:r>
        <w:rPr>
          <w:spacing w:val="1"/>
          <w:w w:val="101"/>
        </w:rPr>
        <w:t>i</w:t>
      </w:r>
      <w:r>
        <w:rPr>
          <w:spacing w:val="-13"/>
        </w:rPr>
        <w:t>m</w:t>
      </w:r>
      <w:r>
        <w:t>p</w:t>
      </w:r>
      <w:r>
        <w:rPr>
          <w:spacing w:val="-2"/>
        </w:rPr>
        <w:t>r</w:t>
      </w:r>
      <w:r>
        <w:rPr>
          <w:spacing w:val="7"/>
        </w:rPr>
        <w:t>o</w:t>
      </w:r>
      <w:r>
        <w:rPr>
          <w:spacing w:val="-7"/>
        </w:rPr>
        <w:t>v</w:t>
      </w:r>
      <w:r>
        <w:rPr>
          <w:spacing w:val="4"/>
        </w:rPr>
        <w:t>e</w:t>
      </w:r>
      <w:r>
        <w:rPr>
          <w:spacing w:val="-6"/>
        </w:rPr>
        <w:t>m</w:t>
      </w:r>
      <w:r>
        <w:rPr>
          <w:spacing w:val="-3"/>
        </w:rPr>
        <w:t>e</w:t>
      </w:r>
      <w:r>
        <w:t>n</w:t>
      </w:r>
      <w:r>
        <w:rPr>
          <w:spacing w:val="1"/>
        </w:rPr>
        <w:t>ts</w:t>
      </w:r>
      <w:r>
        <w:t>.</w:t>
      </w:r>
    </w:p>
    <w:p w14:paraId="77D89805" w14:textId="77777777" w:rsidR="00C73AB4" w:rsidRDefault="00C73AB4">
      <w:pPr>
        <w:spacing w:before="20" w:line="240" w:lineRule="exact"/>
        <w:rPr>
          <w:sz w:val="24"/>
          <w:szCs w:val="24"/>
        </w:rPr>
      </w:pPr>
    </w:p>
    <w:p w14:paraId="4B4D014F" w14:textId="77777777" w:rsidR="00C73AB4" w:rsidRDefault="00924843">
      <w:pPr>
        <w:ind w:left="2082"/>
      </w:pPr>
      <w:r>
        <w:rPr>
          <w:b/>
          <w:spacing w:val="9"/>
        </w:rPr>
        <w:t>B</w:t>
      </w:r>
      <w:r>
        <w:rPr>
          <w:b/>
          <w:spacing w:val="-2"/>
        </w:rPr>
        <w:t>C</w:t>
      </w:r>
      <w:r>
        <w:rPr>
          <w:b/>
        </w:rPr>
        <w:t>D</w:t>
      </w:r>
      <w:r>
        <w:rPr>
          <w:b/>
          <w:spacing w:val="-1"/>
        </w:rPr>
        <w:t xml:space="preserve"> </w:t>
      </w:r>
      <w:r>
        <w:rPr>
          <w:b/>
          <w:spacing w:val="-6"/>
        </w:rPr>
        <w:t>I</w:t>
      </w:r>
      <w:r>
        <w:rPr>
          <w:b/>
          <w:spacing w:val="3"/>
        </w:rPr>
        <w:t>n</w:t>
      </w:r>
      <w:r>
        <w:rPr>
          <w:b/>
          <w:spacing w:val="-3"/>
          <w:w w:val="101"/>
        </w:rPr>
        <w:t>c</w:t>
      </w:r>
      <w:r>
        <w:rPr>
          <w:b/>
        </w:rPr>
        <w:t>.</w:t>
      </w:r>
    </w:p>
    <w:p w14:paraId="64381986" w14:textId="77777777" w:rsidR="00C73AB4" w:rsidRDefault="00924843">
      <w:pPr>
        <w:spacing w:before="43"/>
        <w:ind w:left="2125"/>
      </w:pPr>
      <w:r>
        <w:rPr>
          <w:spacing w:val="1"/>
        </w:rPr>
        <w:t>M</w:t>
      </w:r>
      <w:r>
        <w:rPr>
          <w:spacing w:val="-3"/>
        </w:rPr>
        <w:t>a</w:t>
      </w:r>
      <w:r>
        <w:t>y</w:t>
      </w:r>
      <w:r>
        <w:rPr>
          <w:spacing w:val="-6"/>
        </w:rPr>
        <w:t xml:space="preserve"> </w:t>
      </w:r>
      <w:r>
        <w:t>2002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rPr>
          <w:spacing w:val="1"/>
        </w:rPr>
        <w:t>J</w:t>
      </w:r>
      <w:r>
        <w:rPr>
          <w:spacing w:val="-3"/>
        </w:rPr>
        <w:t>a</w:t>
      </w:r>
      <w:r>
        <w:t>nu</w:t>
      </w:r>
      <w:r>
        <w:rPr>
          <w:spacing w:val="-3"/>
        </w:rPr>
        <w:t>a</w:t>
      </w:r>
      <w:r>
        <w:rPr>
          <w:spacing w:val="5"/>
        </w:rPr>
        <w:t>r</w:t>
      </w:r>
      <w:r>
        <w:t>y</w:t>
      </w:r>
      <w:r>
        <w:rPr>
          <w:spacing w:val="-6"/>
        </w:rPr>
        <w:t xml:space="preserve"> </w:t>
      </w:r>
      <w:r>
        <w:t>2003</w:t>
      </w:r>
      <w:r>
        <w:t xml:space="preserve">                                              </w:t>
      </w:r>
      <w:r>
        <w:rPr>
          <w:spacing w:val="43"/>
        </w:rPr>
        <w:t xml:space="preserve"> </w:t>
      </w:r>
      <w:r>
        <w:rPr>
          <w:i/>
          <w:spacing w:val="2"/>
        </w:rPr>
        <w:t>C</w:t>
      </w:r>
      <w:r>
        <w:rPr>
          <w:i/>
          <w:spacing w:val="-1"/>
        </w:rPr>
        <w:t>E</w:t>
      </w:r>
      <w:r>
        <w:rPr>
          <w:i/>
        </w:rPr>
        <w:t xml:space="preserve">O                      </w:t>
      </w:r>
      <w:r>
        <w:rPr>
          <w:i/>
          <w:spacing w:val="45"/>
        </w:rPr>
        <w:t xml:space="preserve"> </w:t>
      </w:r>
      <w:r>
        <w:rPr>
          <w:spacing w:val="-9"/>
        </w:rPr>
        <w:t>A</w:t>
      </w:r>
      <w:r>
        <w:rPr>
          <w:spacing w:val="7"/>
        </w:rPr>
        <w:t>n</w:t>
      </w:r>
      <w:r>
        <w:t xml:space="preserve">y </w:t>
      </w:r>
      <w:r>
        <w:rPr>
          <w:spacing w:val="-8"/>
        </w:rPr>
        <w:t>T</w:t>
      </w:r>
      <w:r>
        <w:rPr>
          <w:spacing w:val="7"/>
        </w:rPr>
        <w:t>o</w:t>
      </w:r>
      <w:r>
        <w:rPr>
          <w:spacing w:val="-9"/>
        </w:rPr>
        <w:t>w</w:t>
      </w:r>
      <w:r>
        <w:rPr>
          <w:spacing w:val="1"/>
        </w:rPr>
        <w:t>n</w:t>
      </w:r>
      <w:r>
        <w:t xml:space="preserve">, </w:t>
      </w:r>
      <w:r>
        <w:rPr>
          <w:spacing w:val="-2"/>
        </w:rPr>
        <w:t>N</w:t>
      </w:r>
      <w:r>
        <w:t>Y</w:t>
      </w:r>
    </w:p>
    <w:p w14:paraId="5738241D" w14:textId="77777777" w:rsidR="00C73AB4" w:rsidRDefault="00C73AB4">
      <w:pPr>
        <w:spacing w:before="9" w:line="100" w:lineRule="exact"/>
        <w:rPr>
          <w:sz w:val="11"/>
          <w:szCs w:val="11"/>
        </w:rPr>
      </w:pPr>
    </w:p>
    <w:p w14:paraId="1FCE3EBC" w14:textId="77777777" w:rsidR="00C73AB4" w:rsidRDefault="00C73AB4">
      <w:pPr>
        <w:spacing w:line="200" w:lineRule="exact"/>
      </w:pPr>
    </w:p>
    <w:p w14:paraId="46496FBD" w14:textId="77777777" w:rsidR="00C73AB4" w:rsidRDefault="00924843">
      <w:pPr>
        <w:ind w:left="2666"/>
      </w:pPr>
      <w:r>
        <w:rPr>
          <w:rFonts w:ascii="Segoe MDL2 Assets" w:eastAsia="Segoe MDL2 Assets" w:hAnsi="Segoe MDL2 Assets" w:cs="Segoe MDL2 Assets"/>
          <w:w w:val="46"/>
        </w:rPr>
        <w:t xml:space="preserve">         </w:t>
      </w:r>
      <w:r>
        <w:rPr>
          <w:rFonts w:ascii="Segoe MDL2 Assets" w:eastAsia="Segoe MDL2 Assets" w:hAnsi="Segoe MDL2 Assets" w:cs="Segoe MDL2 Assets"/>
          <w:spacing w:val="16"/>
          <w:w w:val="46"/>
        </w:rPr>
        <w:t xml:space="preserve"> </w:t>
      </w:r>
      <w:r>
        <w:rPr>
          <w:spacing w:val="-2"/>
        </w:rPr>
        <w:t>N</w:t>
      </w:r>
      <w:r>
        <w:rPr>
          <w:spacing w:val="-3"/>
        </w:rPr>
        <w:t>e</w:t>
      </w:r>
      <w:r>
        <w:rPr>
          <w:spacing w:val="-7"/>
        </w:rPr>
        <w:t>g</w:t>
      </w:r>
      <w:r>
        <w:t>o</w:t>
      </w:r>
      <w:r>
        <w:rPr>
          <w:spacing w:val="1"/>
        </w:rPr>
        <w:t>ti</w:t>
      </w:r>
      <w:r>
        <w:rPr>
          <w:spacing w:val="-3"/>
        </w:rPr>
        <w:t>a</w:t>
      </w:r>
      <w:r>
        <w:rPr>
          <w:spacing w:val="1"/>
        </w:rPr>
        <w:t>t</w:t>
      </w:r>
      <w:r>
        <w:rPr>
          <w:spacing w:val="-3"/>
        </w:rPr>
        <w:t>e</w:t>
      </w:r>
      <w:r>
        <w:t>d</w:t>
      </w:r>
      <w:r>
        <w:rPr>
          <w:spacing w:val="1"/>
        </w:rPr>
        <w:t xml:space="preserve"> t</w:t>
      </w:r>
      <w:r>
        <w:t>he</w:t>
      </w:r>
      <w:r>
        <w:rPr>
          <w:spacing w:val="-2"/>
        </w:rPr>
        <w:t xml:space="preserve"> </w:t>
      </w:r>
      <w:r>
        <w:rPr>
          <w:spacing w:val="1"/>
        </w:rPr>
        <w:t>t</w:t>
      </w:r>
      <w:r>
        <w:rPr>
          <w:spacing w:val="4"/>
        </w:rPr>
        <w:t>e</w:t>
      </w:r>
      <w:r>
        <w:rPr>
          <w:spacing w:val="-13"/>
        </w:rPr>
        <w:t>m</w:t>
      </w:r>
      <w:r>
        <w:t>po</w:t>
      </w:r>
      <w:r>
        <w:rPr>
          <w:spacing w:val="5"/>
        </w:rPr>
        <w:t>r</w:t>
      </w:r>
      <w:r>
        <w:rPr>
          <w:spacing w:val="-3"/>
        </w:rPr>
        <w:t>a</w:t>
      </w:r>
      <w:r>
        <w:rPr>
          <w:spacing w:val="5"/>
        </w:rPr>
        <w:t>r</w:t>
      </w:r>
      <w:r>
        <w:t>y</w:t>
      </w:r>
      <w:r>
        <w:rPr>
          <w:spacing w:val="-6"/>
        </w:rPr>
        <w:t xml:space="preserve"> </w:t>
      </w:r>
      <w:r>
        <w:rPr>
          <w:spacing w:val="-3"/>
        </w:rPr>
        <w:t>a</w:t>
      </w:r>
      <w:r>
        <w:t>nd p</w:t>
      </w:r>
      <w:r>
        <w:rPr>
          <w:spacing w:val="-3"/>
        </w:rPr>
        <w:t>e</w:t>
      </w:r>
      <w:r>
        <w:rPr>
          <w:spacing w:val="5"/>
        </w:rPr>
        <w:t>r</w:t>
      </w:r>
      <w:r>
        <w:rPr>
          <w:spacing w:val="-6"/>
        </w:rPr>
        <w:t>m</w:t>
      </w:r>
      <w:r>
        <w:rPr>
          <w:spacing w:val="-3"/>
        </w:rPr>
        <w:t>a</w:t>
      </w:r>
      <w:r>
        <w:t>n</w:t>
      </w:r>
      <w:r>
        <w:rPr>
          <w:spacing w:val="-3"/>
        </w:rPr>
        <w:t>e</w:t>
      </w:r>
      <w:r>
        <w:t>nt</w:t>
      </w:r>
      <w:r>
        <w:rPr>
          <w:spacing w:val="2"/>
        </w:rPr>
        <w:t xml:space="preserve"> </w:t>
      </w:r>
      <w:r>
        <w:rPr>
          <w:spacing w:val="1"/>
          <w:w w:val="101"/>
        </w:rPr>
        <w:t>l</w:t>
      </w:r>
      <w:r>
        <w:rPr>
          <w:spacing w:val="-3"/>
        </w:rPr>
        <w:t>ea</w:t>
      </w:r>
      <w:r>
        <w:rPr>
          <w:spacing w:val="1"/>
        </w:rPr>
        <w:t>s</w:t>
      </w:r>
      <w:r>
        <w:rPr>
          <w:spacing w:val="-3"/>
        </w:rPr>
        <w:t>e</w:t>
      </w:r>
      <w:r>
        <w:t>.</w:t>
      </w:r>
    </w:p>
    <w:p w14:paraId="0A507D68" w14:textId="77777777" w:rsidR="00C73AB4" w:rsidRDefault="00924843">
      <w:pPr>
        <w:spacing w:before="1"/>
        <w:ind w:left="2666"/>
      </w:pPr>
      <w:r>
        <w:rPr>
          <w:rFonts w:ascii="Segoe MDL2 Assets" w:eastAsia="Segoe MDL2 Assets" w:hAnsi="Segoe MDL2 Assets" w:cs="Segoe MDL2 Assets"/>
          <w:w w:val="46"/>
        </w:rPr>
        <w:t xml:space="preserve">         </w:t>
      </w:r>
      <w:r>
        <w:rPr>
          <w:rFonts w:ascii="Segoe MDL2 Assets" w:eastAsia="Segoe MDL2 Assets" w:hAnsi="Segoe MDL2 Assets" w:cs="Segoe MDL2 Assets"/>
          <w:spacing w:val="16"/>
          <w:w w:val="46"/>
        </w:rPr>
        <w:t xml:space="preserve"> </w:t>
      </w:r>
      <w:r>
        <w:rPr>
          <w:spacing w:val="-8"/>
        </w:rPr>
        <w:t>L</w:t>
      </w:r>
      <w:r>
        <w:t>o</w:t>
      </w:r>
      <w:r>
        <w:rPr>
          <w:spacing w:val="4"/>
        </w:rPr>
        <w:t>c</w:t>
      </w:r>
      <w:r>
        <w:rPr>
          <w:spacing w:val="-3"/>
        </w:rPr>
        <w:t>a</w:t>
      </w:r>
      <w:r>
        <w:rPr>
          <w:spacing w:val="1"/>
        </w:rPr>
        <w:t>t</w:t>
      </w:r>
      <w:r>
        <w:t>e</w:t>
      </w:r>
      <w:r>
        <w:rPr>
          <w:spacing w:val="-2"/>
        </w:rPr>
        <w:t xml:space="preserve"> </w:t>
      </w:r>
      <w:r>
        <w:rPr>
          <w:spacing w:val="-3"/>
        </w:rPr>
        <w:t>a</w:t>
      </w:r>
      <w:r>
        <w:t xml:space="preserve">nd </w:t>
      </w:r>
      <w:r>
        <w:rPr>
          <w:spacing w:val="1"/>
        </w:rPr>
        <w:t>i</w:t>
      </w:r>
      <w:r>
        <w:t>n</w:t>
      </w:r>
      <w:r>
        <w:rPr>
          <w:spacing w:val="1"/>
        </w:rPr>
        <w:t>t</w:t>
      </w:r>
      <w:r>
        <w:rPr>
          <w:spacing w:val="-3"/>
        </w:rPr>
        <w:t>e</w:t>
      </w:r>
      <w:r>
        <w:rPr>
          <w:spacing w:val="5"/>
        </w:rPr>
        <w:t>r</w:t>
      </w:r>
      <w:r>
        <w:rPr>
          <w:spacing w:val="-14"/>
        </w:rPr>
        <w:t>v</w:t>
      </w:r>
      <w:r>
        <w:rPr>
          <w:spacing w:val="1"/>
        </w:rPr>
        <w:t>i</w:t>
      </w:r>
      <w:r>
        <w:rPr>
          <w:spacing w:val="4"/>
        </w:rPr>
        <w:t>e</w:t>
      </w:r>
      <w:r>
        <w:t xml:space="preserve">w </w:t>
      </w:r>
      <w:r>
        <w:rPr>
          <w:spacing w:val="-7"/>
        </w:rPr>
        <w:t>v</w:t>
      </w:r>
      <w:r>
        <w:rPr>
          <w:spacing w:val="-3"/>
        </w:rPr>
        <w:t>e</w:t>
      </w:r>
      <w:r>
        <w:t>ndo</w:t>
      </w:r>
      <w:r>
        <w:rPr>
          <w:spacing w:val="-2"/>
        </w:rPr>
        <w:t>r</w:t>
      </w:r>
      <w:r>
        <w:t>s</w:t>
      </w:r>
      <w:r>
        <w:rPr>
          <w:spacing w:val="1"/>
        </w:rPr>
        <w:t xml:space="preserve"> t</w:t>
      </w:r>
      <w:r>
        <w:t>o</w:t>
      </w:r>
      <w:r>
        <w:rPr>
          <w:spacing w:val="1"/>
        </w:rPr>
        <w:t xml:space="preserve"> </w:t>
      </w:r>
      <w:r>
        <w:rPr>
          <w:spacing w:val="-2"/>
        </w:rPr>
        <w:t>r</w:t>
      </w:r>
      <w:r>
        <w:rPr>
          <w:spacing w:val="4"/>
        </w:rPr>
        <w:t>e</w:t>
      </w:r>
      <w:r>
        <w:rPr>
          <w:spacing w:val="-3"/>
        </w:rPr>
        <w:t>ce</w:t>
      </w:r>
      <w:r>
        <w:rPr>
          <w:spacing w:val="9"/>
        </w:rPr>
        <w:t>i</w:t>
      </w:r>
      <w:r>
        <w:rPr>
          <w:spacing w:val="-7"/>
        </w:rPr>
        <w:t>v</w:t>
      </w:r>
      <w:r>
        <w:t>e</w:t>
      </w:r>
      <w:r>
        <w:rPr>
          <w:spacing w:val="-2"/>
        </w:rPr>
        <w:t xml:space="preserve"> </w:t>
      </w:r>
      <w:r>
        <w:rPr>
          <w:spacing w:val="1"/>
        </w:rPr>
        <w:t>t</w:t>
      </w:r>
      <w:r>
        <w:t>he</w:t>
      </w:r>
      <w:r>
        <w:rPr>
          <w:spacing w:val="-2"/>
        </w:rPr>
        <w:t xml:space="preserve"> </w:t>
      </w:r>
      <w:r>
        <w:t>h</w:t>
      </w:r>
      <w:r>
        <w:rPr>
          <w:spacing w:val="1"/>
        </w:rPr>
        <w:t>i</w:t>
      </w:r>
      <w:r>
        <w:rPr>
          <w:spacing w:val="-7"/>
        </w:rPr>
        <w:t>g</w:t>
      </w:r>
      <w:r>
        <w:t>h</w:t>
      </w:r>
      <w:r>
        <w:rPr>
          <w:spacing w:val="-3"/>
        </w:rPr>
        <w:t>e</w:t>
      </w:r>
      <w:r>
        <w:rPr>
          <w:spacing w:val="1"/>
        </w:rPr>
        <w:t>s</w:t>
      </w:r>
      <w:r>
        <w:t>t</w:t>
      </w:r>
      <w:r>
        <w:rPr>
          <w:spacing w:val="3"/>
        </w:rPr>
        <w:t xml:space="preserve"> </w:t>
      </w:r>
      <w:r>
        <w:t>p</w:t>
      </w:r>
      <w:r>
        <w:rPr>
          <w:spacing w:val="-2"/>
        </w:rPr>
        <w:t>r</w:t>
      </w:r>
      <w:r>
        <w:t>o</w:t>
      </w:r>
      <w:r>
        <w:rPr>
          <w:spacing w:val="-2"/>
        </w:rPr>
        <w:t>f</w:t>
      </w:r>
      <w:r>
        <w:rPr>
          <w:spacing w:val="1"/>
        </w:rPr>
        <w:t>i</w:t>
      </w:r>
      <w:r>
        <w:t>t</w:t>
      </w:r>
      <w:r>
        <w:rPr>
          <w:spacing w:val="10"/>
        </w:rPr>
        <w:t xml:space="preserve"> </w:t>
      </w:r>
      <w:r>
        <w:rPr>
          <w:spacing w:val="-6"/>
        </w:rPr>
        <w:t>m</w:t>
      </w:r>
      <w:r>
        <w:rPr>
          <w:spacing w:val="-3"/>
        </w:rPr>
        <w:t>a</w:t>
      </w:r>
      <w:r>
        <w:rPr>
          <w:spacing w:val="5"/>
        </w:rPr>
        <w:t>r</w:t>
      </w:r>
      <w:r>
        <w:rPr>
          <w:spacing w:val="-7"/>
        </w:rPr>
        <w:t>g</w:t>
      </w:r>
      <w:r>
        <w:rPr>
          <w:spacing w:val="1"/>
          <w:w w:val="101"/>
        </w:rPr>
        <w:t>i</w:t>
      </w:r>
      <w:r>
        <w:t>n.</w:t>
      </w:r>
    </w:p>
    <w:p w14:paraId="4CE7A6CB" w14:textId="77777777" w:rsidR="00C73AB4" w:rsidRDefault="00924843">
      <w:pPr>
        <w:tabs>
          <w:tab w:val="left" w:pos="3020"/>
        </w:tabs>
        <w:spacing w:before="1"/>
        <w:ind w:left="3026" w:right="266" w:hanging="360"/>
      </w:pPr>
      <w:r>
        <w:rPr>
          <w:rFonts w:ascii="Segoe MDL2 Assets" w:eastAsia="Segoe MDL2 Assets" w:hAnsi="Segoe MDL2 Assets" w:cs="Segoe MDL2 Assets"/>
          <w:w w:val="46"/>
        </w:rPr>
        <w:t></w:t>
      </w:r>
      <w:r>
        <w:rPr>
          <w:rFonts w:ascii="Segoe MDL2 Assets" w:eastAsia="Segoe MDL2 Assets" w:hAnsi="Segoe MDL2 Assets" w:cs="Segoe MDL2 Assets"/>
        </w:rPr>
        <w:tab/>
      </w:r>
      <w:r>
        <w:rPr>
          <w:spacing w:val="-9"/>
        </w:rPr>
        <w:t>H</w:t>
      </w:r>
      <w:r>
        <w:rPr>
          <w:spacing w:val="1"/>
        </w:rPr>
        <w:t>i</w:t>
      </w:r>
      <w:r>
        <w:rPr>
          <w:spacing w:val="-2"/>
        </w:rPr>
        <w:t>r</w:t>
      </w:r>
      <w:r>
        <w:t>e</w:t>
      </w:r>
      <w:r>
        <w:rPr>
          <w:spacing w:val="5"/>
        </w:rPr>
        <w:t xml:space="preserve"> </w:t>
      </w:r>
      <w:r>
        <w:rPr>
          <w:spacing w:val="-3"/>
        </w:rPr>
        <w:t>a</w:t>
      </w:r>
      <w:r>
        <w:t xml:space="preserve">nd </w:t>
      </w:r>
      <w:r>
        <w:rPr>
          <w:spacing w:val="1"/>
        </w:rPr>
        <w:t>t</w:t>
      </w:r>
      <w:r>
        <w:rPr>
          <w:spacing w:val="-2"/>
        </w:rPr>
        <w:t>r</w:t>
      </w:r>
      <w:r>
        <w:rPr>
          <w:spacing w:val="-3"/>
        </w:rPr>
        <w:t>a</w:t>
      </w:r>
      <w:r>
        <w:rPr>
          <w:spacing w:val="1"/>
        </w:rPr>
        <w:t>i</w:t>
      </w:r>
      <w:r>
        <w:t>n</w:t>
      </w:r>
      <w:r>
        <w:rPr>
          <w:spacing w:val="1"/>
        </w:rPr>
        <w:t xml:space="preserve"> </w:t>
      </w:r>
      <w:r>
        <w:rPr>
          <w:spacing w:val="-3"/>
        </w:rPr>
        <w:t>a</w:t>
      </w:r>
      <w:r>
        <w:rPr>
          <w:spacing w:val="1"/>
        </w:rPr>
        <w:t>l</w:t>
      </w:r>
      <w:r>
        <w:t>l</w:t>
      </w:r>
      <w:r>
        <w:rPr>
          <w:spacing w:val="3"/>
        </w:rPr>
        <w:t xml:space="preserve"> </w:t>
      </w:r>
      <w:r>
        <w:rPr>
          <w:spacing w:val="4"/>
        </w:rPr>
        <w:t>e</w:t>
      </w:r>
      <w:r>
        <w:rPr>
          <w:spacing w:val="-13"/>
        </w:rPr>
        <w:t>m</w:t>
      </w:r>
      <w:r>
        <w:t>p</w:t>
      </w:r>
      <w:r>
        <w:rPr>
          <w:spacing w:val="1"/>
        </w:rPr>
        <w:t>l</w:t>
      </w:r>
      <w:r>
        <w:t>oy</w:t>
      </w:r>
      <w:r>
        <w:rPr>
          <w:spacing w:val="-3"/>
        </w:rPr>
        <w:t>ee</w:t>
      </w:r>
      <w:r>
        <w:t>s</w:t>
      </w:r>
      <w:r>
        <w:rPr>
          <w:spacing w:val="1"/>
        </w:rPr>
        <w:t xml:space="preserve"> </w:t>
      </w:r>
      <w:r>
        <w:t xml:space="preserve">on </w:t>
      </w:r>
      <w:r>
        <w:rPr>
          <w:spacing w:val="4"/>
        </w:rPr>
        <w:t>e</w:t>
      </w:r>
      <w:r>
        <w:rPr>
          <w:spacing w:val="-7"/>
        </w:rPr>
        <w:t>v</w:t>
      </w:r>
      <w:r>
        <w:rPr>
          <w:spacing w:val="-3"/>
        </w:rPr>
        <w:t>e</w:t>
      </w:r>
      <w:r>
        <w:rPr>
          <w:spacing w:val="5"/>
        </w:rPr>
        <w:t>r</w:t>
      </w:r>
      <w:r>
        <w:t>y</w:t>
      </w:r>
      <w:r>
        <w:rPr>
          <w:spacing w:val="-7"/>
        </w:rPr>
        <w:t xml:space="preserve"> </w:t>
      </w:r>
      <w:r>
        <w:rPr>
          <w:spacing w:val="-3"/>
        </w:rPr>
        <w:t>a</w:t>
      </w:r>
      <w:r>
        <w:rPr>
          <w:spacing w:val="1"/>
        </w:rPr>
        <w:t>s</w:t>
      </w:r>
      <w:r>
        <w:t>p</w:t>
      </w:r>
      <w:r>
        <w:rPr>
          <w:spacing w:val="4"/>
        </w:rPr>
        <w:t>e</w:t>
      </w:r>
      <w:r>
        <w:rPr>
          <w:spacing w:val="-3"/>
        </w:rPr>
        <w:t>c</w:t>
      </w:r>
      <w:r>
        <w:t>t</w:t>
      </w:r>
      <w:r>
        <w:rPr>
          <w:spacing w:val="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1"/>
        </w:rPr>
        <w:t>t</w:t>
      </w:r>
      <w:r>
        <w:t>he</w:t>
      </w:r>
      <w:r>
        <w:rPr>
          <w:spacing w:val="3"/>
        </w:rPr>
        <w:t xml:space="preserve"> </w:t>
      </w:r>
      <w:r>
        <w:t>bu</w:t>
      </w:r>
      <w:r>
        <w:rPr>
          <w:spacing w:val="1"/>
        </w:rPr>
        <w:t>si</w:t>
      </w:r>
      <w:r>
        <w:t>n</w:t>
      </w:r>
      <w:r>
        <w:rPr>
          <w:spacing w:val="-3"/>
        </w:rPr>
        <w:t>e</w:t>
      </w:r>
      <w:r>
        <w:rPr>
          <w:spacing w:val="1"/>
        </w:rPr>
        <w:t>s</w:t>
      </w:r>
      <w:r>
        <w:t>s</w:t>
      </w:r>
      <w:r>
        <w:rPr>
          <w:spacing w:val="3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1"/>
        </w:rPr>
        <w:t xml:space="preserve"> </w:t>
      </w:r>
      <w:r>
        <w:rPr>
          <w:spacing w:val="-3"/>
        </w:rPr>
        <w:t>e</w:t>
      </w:r>
      <w:r>
        <w:t>n</w:t>
      </w:r>
      <w:r>
        <w:rPr>
          <w:spacing w:val="1"/>
        </w:rPr>
        <w:t>s</w:t>
      </w:r>
      <w:r>
        <w:t>u</w:t>
      </w:r>
      <w:r>
        <w:rPr>
          <w:spacing w:val="-2"/>
        </w:rPr>
        <w:t>r</w:t>
      </w:r>
      <w:r>
        <w:t>e</w:t>
      </w:r>
      <w:r>
        <w:rPr>
          <w:spacing w:val="-3"/>
        </w:rPr>
        <w:t xml:space="preserve"> </w:t>
      </w:r>
      <w:r>
        <w:t>qu</w:t>
      </w:r>
      <w:r>
        <w:rPr>
          <w:spacing w:val="-3"/>
        </w:rPr>
        <w:t>a</w:t>
      </w:r>
      <w:r>
        <w:rPr>
          <w:spacing w:val="1"/>
          <w:w w:val="101"/>
        </w:rPr>
        <w:t>lit</w:t>
      </w:r>
      <w:r>
        <w:t xml:space="preserve">y </w:t>
      </w:r>
      <w:r>
        <w:rPr>
          <w:spacing w:val="1"/>
        </w:rPr>
        <w:t>s</w:t>
      </w:r>
      <w:r>
        <w:rPr>
          <w:spacing w:val="-3"/>
        </w:rPr>
        <w:t>e</w:t>
      </w:r>
      <w:r>
        <w:rPr>
          <w:spacing w:val="5"/>
        </w:rPr>
        <w:t>r</w:t>
      </w:r>
      <w:r>
        <w:rPr>
          <w:spacing w:val="-14"/>
        </w:rPr>
        <w:t>v</w:t>
      </w:r>
      <w:r>
        <w:rPr>
          <w:spacing w:val="1"/>
          <w:w w:val="101"/>
        </w:rPr>
        <w:t>i</w:t>
      </w:r>
      <w:r>
        <w:rPr>
          <w:spacing w:val="4"/>
        </w:rPr>
        <w:t>c</w:t>
      </w:r>
      <w:r>
        <w:rPr>
          <w:spacing w:val="-3"/>
        </w:rPr>
        <w:t>e</w:t>
      </w:r>
      <w:r>
        <w:t>.</w:t>
      </w:r>
    </w:p>
    <w:p w14:paraId="6DF6936F" w14:textId="77777777" w:rsidR="00C73AB4" w:rsidRDefault="00924843">
      <w:pPr>
        <w:spacing w:before="1"/>
        <w:ind w:left="2666"/>
      </w:pPr>
      <w:r>
        <w:rPr>
          <w:rFonts w:ascii="Segoe MDL2 Assets" w:eastAsia="Segoe MDL2 Assets" w:hAnsi="Segoe MDL2 Assets" w:cs="Segoe MDL2 Assets"/>
          <w:w w:val="46"/>
        </w:rPr>
        <w:t xml:space="preserve">         </w:t>
      </w:r>
      <w:r>
        <w:rPr>
          <w:rFonts w:ascii="Segoe MDL2 Assets" w:eastAsia="Segoe MDL2 Assets" w:hAnsi="Segoe MDL2 Assets" w:cs="Segoe MDL2 Assets"/>
          <w:spacing w:val="16"/>
          <w:w w:val="46"/>
        </w:rPr>
        <w:t xml:space="preserve"> </w:t>
      </w:r>
      <w:r>
        <w:rPr>
          <w:spacing w:val="1"/>
        </w:rPr>
        <w:t>M</w:t>
      </w:r>
      <w:r>
        <w:rPr>
          <w:spacing w:val="-3"/>
        </w:rPr>
        <w:t>a</w:t>
      </w:r>
      <w:r>
        <w:t>x</w:t>
      </w:r>
      <w:r>
        <w:rPr>
          <w:spacing w:val="1"/>
        </w:rPr>
        <w:t>i</w:t>
      </w:r>
      <w:r>
        <w:rPr>
          <w:spacing w:val="-13"/>
        </w:rPr>
        <w:t>m</w:t>
      </w:r>
      <w:r>
        <w:rPr>
          <w:spacing w:val="1"/>
        </w:rPr>
        <w:t>i</w:t>
      </w:r>
      <w:r>
        <w:rPr>
          <w:spacing w:val="4"/>
        </w:rPr>
        <w:t>z</w:t>
      </w:r>
      <w:r>
        <w:t>e</w:t>
      </w:r>
      <w:r>
        <w:rPr>
          <w:spacing w:val="-2"/>
        </w:rPr>
        <w:t xml:space="preserve"> </w:t>
      </w:r>
      <w:r>
        <w:t>g</w:t>
      </w:r>
      <w:r>
        <w:rPr>
          <w:spacing w:val="-2"/>
        </w:rPr>
        <w:t>r</w:t>
      </w:r>
      <w:r>
        <w:rPr>
          <w:spacing w:val="7"/>
        </w:rPr>
        <w:t>o</w:t>
      </w:r>
      <w:r>
        <w:rPr>
          <w:spacing w:val="-9"/>
        </w:rPr>
        <w:t>w</w:t>
      </w:r>
      <w:r>
        <w:rPr>
          <w:spacing w:val="1"/>
        </w:rPr>
        <w:t>t</w:t>
      </w:r>
      <w:r>
        <w:t>h</w:t>
      </w:r>
      <w:r>
        <w:rPr>
          <w:spacing w:val="1"/>
        </w:rPr>
        <w:t xml:space="preserve"> </w:t>
      </w:r>
      <w:r>
        <w:rPr>
          <w:spacing w:val="-9"/>
        </w:rPr>
        <w:t>w</w:t>
      </w:r>
      <w:r>
        <w:rPr>
          <w:spacing w:val="1"/>
        </w:rPr>
        <w:t>it</w:t>
      </w:r>
      <w:r>
        <w:t>h</w:t>
      </w:r>
      <w:r>
        <w:rPr>
          <w:spacing w:val="1"/>
        </w:rPr>
        <w:t xml:space="preserve"> </w:t>
      </w:r>
      <w:r>
        <w:rPr>
          <w:spacing w:val="-3"/>
        </w:rPr>
        <w:t>c</w:t>
      </w:r>
      <w:r>
        <w:t>o</w:t>
      </w:r>
      <w:r>
        <w:rPr>
          <w:spacing w:val="1"/>
        </w:rPr>
        <w:t>s</w:t>
      </w:r>
      <w:r>
        <w:t>t</w:t>
      </w:r>
      <w:r>
        <w:rPr>
          <w:spacing w:val="3"/>
        </w:rPr>
        <w:t xml:space="preserve"> </w:t>
      </w:r>
      <w:r>
        <w:rPr>
          <w:spacing w:val="-3"/>
        </w:rPr>
        <w:t>e</w:t>
      </w:r>
      <w:r>
        <w:rPr>
          <w:spacing w:val="-2"/>
        </w:rPr>
        <w:t>ff</w:t>
      </w:r>
      <w:r>
        <w:rPr>
          <w:spacing w:val="1"/>
        </w:rPr>
        <w:t>i</w:t>
      </w:r>
      <w:r>
        <w:rPr>
          <w:spacing w:val="-3"/>
        </w:rPr>
        <w:t>c</w:t>
      </w:r>
      <w:r>
        <w:rPr>
          <w:spacing w:val="1"/>
        </w:rPr>
        <w:t>i</w:t>
      </w:r>
      <w:r>
        <w:rPr>
          <w:spacing w:val="-3"/>
        </w:rPr>
        <w:t>e</w:t>
      </w:r>
      <w:r>
        <w:t>nt</w:t>
      </w:r>
      <w:r>
        <w:rPr>
          <w:spacing w:val="10"/>
        </w:rPr>
        <w:t xml:space="preserve"> </w:t>
      </w:r>
      <w:r>
        <w:rPr>
          <w:spacing w:val="-6"/>
        </w:rPr>
        <w:t>m</w:t>
      </w:r>
      <w:r>
        <w:rPr>
          <w:spacing w:val="-3"/>
        </w:rPr>
        <w:t>a</w:t>
      </w:r>
      <w:r>
        <w:rPr>
          <w:spacing w:val="-2"/>
        </w:rPr>
        <w:t>r</w:t>
      </w:r>
      <w:r>
        <w:t>k</w:t>
      </w:r>
      <w:r>
        <w:rPr>
          <w:spacing w:val="-3"/>
        </w:rPr>
        <w:t>e</w:t>
      </w:r>
      <w:r>
        <w:rPr>
          <w:spacing w:val="1"/>
        </w:rPr>
        <w:t>ti</w:t>
      </w:r>
      <w:r>
        <w:t>ng</w:t>
      </w:r>
      <w:r>
        <w:rPr>
          <w:spacing w:val="1"/>
        </w:rPr>
        <w:t xml:space="preserve"> </w:t>
      </w:r>
      <w:r>
        <w:rPr>
          <w:spacing w:val="-6"/>
        </w:rPr>
        <w:t>m</w:t>
      </w:r>
      <w:r>
        <w:rPr>
          <w:spacing w:val="-3"/>
        </w:rPr>
        <w:t>e</w:t>
      </w:r>
      <w:r>
        <w:rPr>
          <w:spacing w:val="1"/>
          <w:w w:val="101"/>
        </w:rPr>
        <w:t>t</w:t>
      </w:r>
      <w:r>
        <w:t>hod</w:t>
      </w:r>
      <w:r>
        <w:rPr>
          <w:spacing w:val="1"/>
        </w:rPr>
        <w:t>s</w:t>
      </w:r>
      <w:r>
        <w:t>.</w:t>
      </w:r>
    </w:p>
    <w:p w14:paraId="2782F36D" w14:textId="77777777" w:rsidR="00C73AB4" w:rsidRDefault="00924843">
      <w:pPr>
        <w:spacing w:before="2"/>
        <w:ind w:left="2666"/>
      </w:pPr>
      <w:r>
        <w:rPr>
          <w:rFonts w:ascii="Segoe MDL2 Assets" w:eastAsia="Segoe MDL2 Assets" w:hAnsi="Segoe MDL2 Assets" w:cs="Segoe MDL2 Assets"/>
          <w:w w:val="46"/>
        </w:rPr>
        <w:t xml:space="preserve">         </w:t>
      </w:r>
      <w:r>
        <w:rPr>
          <w:rFonts w:ascii="Segoe MDL2 Assets" w:eastAsia="Segoe MDL2 Assets" w:hAnsi="Segoe MDL2 Assets" w:cs="Segoe MDL2 Assets"/>
          <w:spacing w:val="16"/>
          <w:w w:val="46"/>
        </w:rPr>
        <w:t xml:space="preserve"> </w:t>
      </w:r>
      <w:r>
        <w:rPr>
          <w:spacing w:val="2"/>
        </w:rPr>
        <w:t>C</w:t>
      </w:r>
      <w:r>
        <w:t>ondu</w:t>
      </w:r>
      <w:r>
        <w:rPr>
          <w:spacing w:val="-3"/>
        </w:rPr>
        <w:t>c</w:t>
      </w:r>
      <w:r>
        <w:t>t</w:t>
      </w:r>
      <w:r>
        <w:rPr>
          <w:spacing w:val="3"/>
        </w:rPr>
        <w:t xml:space="preserve"> </w:t>
      </w:r>
      <w:r>
        <w:t>p</w:t>
      </w:r>
      <w:r>
        <w:rPr>
          <w:spacing w:val="-3"/>
        </w:rPr>
        <w:t>a</w:t>
      </w:r>
      <w:r>
        <w:rPr>
          <w:spacing w:val="-7"/>
        </w:rPr>
        <w:t>y</w:t>
      </w:r>
      <w:r>
        <w:rPr>
          <w:spacing w:val="-2"/>
        </w:rPr>
        <w:t>r</w:t>
      </w:r>
      <w:r>
        <w:t>o</w:t>
      </w:r>
      <w:r>
        <w:rPr>
          <w:spacing w:val="1"/>
        </w:rPr>
        <w:t>l</w:t>
      </w:r>
      <w:r>
        <w:t>l</w:t>
      </w:r>
      <w:r>
        <w:rPr>
          <w:spacing w:val="3"/>
        </w:rPr>
        <w:t xml:space="preserve"> </w:t>
      </w:r>
      <w:r>
        <w:t>on a</w:t>
      </w:r>
      <w:r>
        <w:rPr>
          <w:spacing w:val="-3"/>
        </w:rPr>
        <w:t xml:space="preserve"> </w:t>
      </w:r>
      <w:r>
        <w:t>b</w:t>
      </w:r>
      <w:r>
        <w:rPr>
          <w:spacing w:val="3"/>
        </w:rPr>
        <w:t>i</w:t>
      </w:r>
      <w:r>
        <w:rPr>
          <w:spacing w:val="-2"/>
        </w:rPr>
        <w:t>-</w:t>
      </w:r>
      <w:r>
        <w:rPr>
          <w:spacing w:val="-9"/>
        </w:rPr>
        <w:t>w</w:t>
      </w:r>
      <w:r>
        <w:rPr>
          <w:spacing w:val="-3"/>
        </w:rPr>
        <w:t>ee</w:t>
      </w:r>
      <w:r>
        <w:t>k</w:t>
      </w:r>
      <w:r>
        <w:rPr>
          <w:spacing w:val="9"/>
        </w:rPr>
        <w:t>l</w:t>
      </w:r>
      <w:r>
        <w:t>y</w:t>
      </w:r>
      <w:r>
        <w:rPr>
          <w:spacing w:val="-7"/>
        </w:rPr>
        <w:t xml:space="preserve"> </w:t>
      </w:r>
      <w:r>
        <w:t>b</w:t>
      </w:r>
      <w:r>
        <w:rPr>
          <w:spacing w:val="-3"/>
        </w:rPr>
        <w:t>a</w:t>
      </w:r>
      <w:r>
        <w:rPr>
          <w:spacing w:val="1"/>
        </w:rPr>
        <w:t>s</w:t>
      </w:r>
      <w:r>
        <w:rPr>
          <w:spacing w:val="1"/>
          <w:w w:val="101"/>
        </w:rPr>
        <w:t>i</w:t>
      </w:r>
      <w:r>
        <w:rPr>
          <w:spacing w:val="1"/>
        </w:rPr>
        <w:t>s</w:t>
      </w:r>
      <w:r>
        <w:t>.</w:t>
      </w:r>
    </w:p>
    <w:p w14:paraId="65C157DD" w14:textId="77777777" w:rsidR="00C73AB4" w:rsidRDefault="00924843">
      <w:pPr>
        <w:spacing w:before="1"/>
        <w:ind w:left="2666"/>
      </w:pPr>
      <w:r>
        <w:rPr>
          <w:rFonts w:ascii="Segoe MDL2 Assets" w:eastAsia="Segoe MDL2 Assets" w:hAnsi="Segoe MDL2 Assets" w:cs="Segoe MDL2 Assets"/>
          <w:w w:val="46"/>
        </w:rPr>
        <w:t xml:space="preserve">         </w:t>
      </w:r>
      <w:r>
        <w:rPr>
          <w:rFonts w:ascii="Segoe MDL2 Assets" w:eastAsia="Segoe MDL2 Assets" w:hAnsi="Segoe MDL2 Assets" w:cs="Segoe MDL2 Assets"/>
          <w:spacing w:val="16"/>
          <w:w w:val="46"/>
        </w:rPr>
        <w:t xml:space="preserve"> </w:t>
      </w:r>
      <w:r>
        <w:rPr>
          <w:spacing w:val="-2"/>
        </w:rPr>
        <w:t>N</w:t>
      </w:r>
      <w:r>
        <w:rPr>
          <w:spacing w:val="-3"/>
        </w:rPr>
        <w:t>e</w:t>
      </w:r>
      <w:r>
        <w:rPr>
          <w:spacing w:val="-7"/>
        </w:rPr>
        <w:t>g</w:t>
      </w:r>
      <w:r>
        <w:t>o</w:t>
      </w:r>
      <w:r>
        <w:rPr>
          <w:spacing w:val="1"/>
        </w:rPr>
        <w:t>ti</w:t>
      </w:r>
      <w:r>
        <w:rPr>
          <w:spacing w:val="-3"/>
        </w:rPr>
        <w:t>a</w:t>
      </w:r>
      <w:r>
        <w:rPr>
          <w:spacing w:val="1"/>
        </w:rPr>
        <w:t>t</w:t>
      </w:r>
      <w:r>
        <w:t>e</w:t>
      </w:r>
      <w:r>
        <w:rPr>
          <w:spacing w:val="-2"/>
        </w:rPr>
        <w:t xml:space="preserve"> </w:t>
      </w:r>
      <w:r>
        <w:rPr>
          <w:spacing w:val="-3"/>
        </w:rPr>
        <w:t>a</w:t>
      </w:r>
      <w:r>
        <w:rPr>
          <w:spacing w:val="1"/>
        </w:rPr>
        <w:t>l</w:t>
      </w:r>
      <w:r>
        <w:t>l</w:t>
      </w:r>
      <w:r>
        <w:rPr>
          <w:spacing w:val="3"/>
        </w:rPr>
        <w:t xml:space="preserve"> </w:t>
      </w:r>
      <w:r>
        <w:rPr>
          <w:spacing w:val="1"/>
        </w:rPr>
        <w:t>s</w:t>
      </w:r>
      <w:r>
        <w:rPr>
          <w:spacing w:val="-3"/>
        </w:rPr>
        <w:t>a</w:t>
      </w:r>
      <w:r>
        <w:rPr>
          <w:spacing w:val="1"/>
        </w:rPr>
        <w:t>l</w:t>
      </w:r>
      <w:r>
        <w:rPr>
          <w:spacing w:val="-3"/>
        </w:rPr>
        <w:t>a</w:t>
      </w:r>
      <w:r>
        <w:rPr>
          <w:spacing w:val="-2"/>
        </w:rPr>
        <w:t>r</w:t>
      </w:r>
      <w:r>
        <w:rPr>
          <w:spacing w:val="1"/>
        </w:rPr>
        <w:t>i</w:t>
      </w:r>
      <w:r>
        <w:rPr>
          <w:spacing w:val="-3"/>
        </w:rPr>
        <w:t>e</w:t>
      </w:r>
      <w:r>
        <w:t>s</w:t>
      </w:r>
      <w:r>
        <w:rPr>
          <w:spacing w:val="9"/>
        </w:rPr>
        <w:t xml:space="preserve"> </w:t>
      </w:r>
      <w:r>
        <w:rPr>
          <w:spacing w:val="-9"/>
        </w:rPr>
        <w:t>w</w:t>
      </w:r>
      <w:r>
        <w:rPr>
          <w:spacing w:val="1"/>
        </w:rPr>
        <w:t>it</w:t>
      </w:r>
      <w:r>
        <w:t>h</w:t>
      </w:r>
      <w:r>
        <w:rPr>
          <w:spacing w:val="1"/>
        </w:rPr>
        <w:t xml:space="preserve"> i</w:t>
      </w:r>
      <w:r>
        <w:t>n</w:t>
      </w:r>
      <w:r>
        <w:rPr>
          <w:spacing w:val="-3"/>
        </w:rPr>
        <w:t>c</w:t>
      </w:r>
      <w:r>
        <w:rPr>
          <w:spacing w:val="7"/>
        </w:rPr>
        <w:t>o</w:t>
      </w:r>
      <w:r>
        <w:rPr>
          <w:spacing w:val="-13"/>
        </w:rPr>
        <w:t>m</w:t>
      </w:r>
      <w:r>
        <w:rPr>
          <w:spacing w:val="1"/>
        </w:rPr>
        <w:t>i</w:t>
      </w:r>
      <w:r>
        <w:t>ng</w:t>
      </w:r>
      <w:r>
        <w:rPr>
          <w:spacing w:val="-6"/>
        </w:rPr>
        <w:t xml:space="preserve"> </w:t>
      </w:r>
      <w:r>
        <w:rPr>
          <w:spacing w:val="4"/>
        </w:rPr>
        <w:t>e</w:t>
      </w:r>
      <w:r>
        <w:rPr>
          <w:spacing w:val="-6"/>
        </w:rPr>
        <w:t>m</w:t>
      </w:r>
      <w:r>
        <w:t>p</w:t>
      </w:r>
      <w:r>
        <w:rPr>
          <w:spacing w:val="1"/>
        </w:rPr>
        <w:t>l</w:t>
      </w:r>
      <w:r>
        <w:t>oy</w:t>
      </w:r>
      <w:r>
        <w:rPr>
          <w:spacing w:val="-3"/>
        </w:rPr>
        <w:t>ee</w:t>
      </w:r>
      <w:r>
        <w:rPr>
          <w:spacing w:val="1"/>
        </w:rPr>
        <w:t>s</w:t>
      </w:r>
      <w:r>
        <w:t>.</w:t>
      </w:r>
    </w:p>
    <w:p w14:paraId="4554AD20" w14:textId="77777777" w:rsidR="00C73AB4" w:rsidRDefault="00924843">
      <w:pPr>
        <w:spacing w:before="14"/>
        <w:ind w:left="2666"/>
      </w:pPr>
      <w:r>
        <w:rPr>
          <w:rFonts w:ascii="Segoe MDL2 Assets" w:eastAsia="Segoe MDL2 Assets" w:hAnsi="Segoe MDL2 Assets" w:cs="Segoe MDL2 Assets"/>
          <w:w w:val="47"/>
          <w:sz w:val="24"/>
          <w:szCs w:val="24"/>
        </w:rPr>
        <w:t xml:space="preserve">       </w:t>
      </w:r>
      <w:r>
        <w:rPr>
          <w:rFonts w:ascii="Segoe MDL2 Assets" w:eastAsia="Segoe MDL2 Assets" w:hAnsi="Segoe MDL2 Assets" w:cs="Segoe MDL2 Assets"/>
          <w:spacing w:val="5"/>
          <w:w w:val="47"/>
          <w:sz w:val="24"/>
          <w:szCs w:val="24"/>
        </w:rPr>
        <w:t xml:space="preserve"> </w:t>
      </w:r>
      <w:r>
        <w:rPr>
          <w:spacing w:val="3"/>
        </w:rPr>
        <w:t>S</w:t>
      </w:r>
      <w:r>
        <w:rPr>
          <w:spacing w:val="-3"/>
        </w:rPr>
        <w:t>a</w:t>
      </w:r>
      <w:r>
        <w:rPr>
          <w:spacing w:val="1"/>
        </w:rPr>
        <w:t>l</w:t>
      </w:r>
      <w:r>
        <w:rPr>
          <w:spacing w:val="-3"/>
        </w:rPr>
        <w:t>e</w:t>
      </w:r>
      <w:r>
        <w:t>s</w:t>
      </w:r>
      <w:r>
        <w:rPr>
          <w:spacing w:val="2"/>
        </w:rPr>
        <w:t xml:space="preserve"> </w:t>
      </w:r>
      <w:r>
        <w:t>h</w:t>
      </w:r>
      <w:r>
        <w:rPr>
          <w:spacing w:val="4"/>
        </w:rPr>
        <w:t>a</w:t>
      </w:r>
      <w:r>
        <w:rPr>
          <w:spacing w:val="-14"/>
        </w:rPr>
        <w:t>v</w:t>
      </w:r>
      <w:r>
        <w:t>e</w:t>
      </w:r>
      <w:r>
        <w:rPr>
          <w:spacing w:val="-3"/>
        </w:rPr>
        <w:t xml:space="preserve"> </w:t>
      </w:r>
      <w:r>
        <w:t>b</w:t>
      </w:r>
      <w:r>
        <w:rPr>
          <w:spacing w:val="-3"/>
        </w:rPr>
        <w:t>e</w:t>
      </w:r>
      <w:r>
        <w:rPr>
          <w:spacing w:val="-3"/>
        </w:rPr>
        <w:t>e</w:t>
      </w:r>
      <w:r>
        <w:t>n p</w:t>
      </w:r>
      <w:r>
        <w:rPr>
          <w:spacing w:val="-2"/>
        </w:rPr>
        <w:t>r</w:t>
      </w:r>
      <w:r>
        <w:t>o</w:t>
      </w:r>
      <w:r>
        <w:rPr>
          <w:spacing w:val="1"/>
        </w:rPr>
        <w:t>s</w:t>
      </w:r>
      <w:r>
        <w:t>p</w:t>
      </w:r>
      <w:r>
        <w:rPr>
          <w:spacing w:val="4"/>
        </w:rPr>
        <w:t>e</w:t>
      </w:r>
      <w:r>
        <w:rPr>
          <w:spacing w:val="-2"/>
        </w:rPr>
        <w:t>r</w:t>
      </w:r>
      <w:r>
        <w:t>ous</w:t>
      </w:r>
      <w:r>
        <w:rPr>
          <w:spacing w:val="1"/>
        </w:rPr>
        <w:t xml:space="preserve"> </w:t>
      </w:r>
      <w:r>
        <w:rPr>
          <w:spacing w:val="-3"/>
        </w:rPr>
        <w:t>eac</w:t>
      </w:r>
      <w:r>
        <w:t xml:space="preserve">h </w:t>
      </w:r>
      <w:r>
        <w:rPr>
          <w:spacing w:val="-3"/>
        </w:rPr>
        <w:t>a</w:t>
      </w:r>
      <w:r>
        <w:t xml:space="preserve">nd </w:t>
      </w:r>
      <w:r>
        <w:rPr>
          <w:spacing w:val="4"/>
        </w:rPr>
        <w:t>e</w:t>
      </w:r>
      <w:r>
        <w:rPr>
          <w:spacing w:val="-7"/>
        </w:rPr>
        <w:t>v</w:t>
      </w:r>
      <w:r>
        <w:rPr>
          <w:spacing w:val="4"/>
        </w:rPr>
        <w:t>e</w:t>
      </w:r>
      <w:r>
        <w:rPr>
          <w:spacing w:val="5"/>
        </w:rPr>
        <w:t>r</w:t>
      </w:r>
      <w:r>
        <w:t>y</w:t>
      </w:r>
      <w:r>
        <w:rPr>
          <w:spacing w:val="-3"/>
        </w:rPr>
        <w:t xml:space="preserve"> </w:t>
      </w:r>
      <w:r>
        <w:t>qu</w:t>
      </w:r>
      <w:r>
        <w:rPr>
          <w:spacing w:val="-3"/>
        </w:rPr>
        <w:t>a</w:t>
      </w:r>
      <w:r>
        <w:rPr>
          <w:spacing w:val="-2"/>
        </w:rPr>
        <w:t>r</w:t>
      </w:r>
      <w:r>
        <w:rPr>
          <w:spacing w:val="1"/>
          <w:w w:val="101"/>
        </w:rPr>
        <w:t>t</w:t>
      </w:r>
      <w:r>
        <w:rPr>
          <w:spacing w:val="-3"/>
        </w:rPr>
        <w:t>e</w:t>
      </w:r>
      <w:r>
        <w:rPr>
          <w:spacing w:val="-2"/>
        </w:rPr>
        <w:t>r</w:t>
      </w:r>
      <w:r>
        <w:t>.</w:t>
      </w:r>
    </w:p>
    <w:p w14:paraId="5C82776B" w14:textId="77777777" w:rsidR="00C73AB4" w:rsidRDefault="00924843">
      <w:pPr>
        <w:spacing w:before="48"/>
        <w:ind w:left="2155"/>
        <w:rPr>
          <w:sz w:val="7"/>
          <w:szCs w:val="7"/>
        </w:rPr>
      </w:pPr>
      <w:r>
        <w:pict w14:anchorId="086E1335">
          <v:shape id="_x0000_i1026" type="#_x0000_t75" style="width:.75pt;height:3.75pt">
            <v:imagedata r:id="rId6" o:title=""/>
          </v:shape>
        </w:pict>
      </w:r>
    </w:p>
    <w:p w14:paraId="142C3910" w14:textId="77777777" w:rsidR="00C73AB4" w:rsidRDefault="00C73AB4">
      <w:pPr>
        <w:spacing w:before="17" w:line="220" w:lineRule="exact"/>
        <w:rPr>
          <w:sz w:val="22"/>
          <w:szCs w:val="22"/>
        </w:rPr>
      </w:pPr>
    </w:p>
    <w:p w14:paraId="7F95D195" w14:textId="77777777" w:rsidR="00C73AB4" w:rsidRDefault="00924843">
      <w:pPr>
        <w:ind w:left="101"/>
        <w:sectPr w:rsidR="00C73AB4">
          <w:pgSz w:w="12240" w:h="15840"/>
          <w:pgMar w:top="1420" w:right="1380" w:bottom="280" w:left="1340" w:header="720" w:footer="720" w:gutter="0"/>
          <w:cols w:space="720"/>
        </w:sectPr>
      </w:pPr>
      <w:r>
        <w:rPr>
          <w:rFonts w:ascii="Arial" w:eastAsia="Arial" w:hAnsi="Arial" w:cs="Arial"/>
          <w:b/>
          <w:position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position w:val="-2"/>
          <w:sz w:val="24"/>
          <w:szCs w:val="24"/>
        </w:rPr>
        <w:t>du</w:t>
      </w:r>
      <w:r>
        <w:rPr>
          <w:rFonts w:ascii="Arial" w:eastAsia="Arial" w:hAnsi="Arial" w:cs="Arial"/>
          <w:b/>
          <w:spacing w:val="5"/>
          <w:position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-3"/>
          <w:position w:val="-2"/>
          <w:sz w:val="24"/>
          <w:szCs w:val="24"/>
        </w:rPr>
        <w:t>a</w:t>
      </w:r>
      <w:r>
        <w:rPr>
          <w:rFonts w:ascii="Arial" w:eastAsia="Arial" w:hAnsi="Arial" w:cs="Arial"/>
          <w:b/>
          <w:position w:val="-2"/>
          <w:sz w:val="24"/>
          <w:szCs w:val="24"/>
        </w:rPr>
        <w:t>t</w:t>
      </w:r>
      <w:r>
        <w:rPr>
          <w:rFonts w:ascii="Arial" w:eastAsia="Arial" w:hAnsi="Arial" w:cs="Arial"/>
          <w:b/>
          <w:spacing w:val="6"/>
          <w:position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position w:val="-2"/>
          <w:sz w:val="24"/>
          <w:szCs w:val="24"/>
        </w:rPr>
        <w:t>o</w:t>
      </w:r>
      <w:r>
        <w:rPr>
          <w:rFonts w:ascii="Arial" w:eastAsia="Arial" w:hAnsi="Arial" w:cs="Arial"/>
          <w:b/>
          <w:position w:val="-2"/>
          <w:sz w:val="24"/>
          <w:szCs w:val="24"/>
        </w:rPr>
        <w:t xml:space="preserve">n           </w:t>
      </w:r>
      <w:r>
        <w:rPr>
          <w:rFonts w:ascii="Arial" w:eastAsia="Arial" w:hAnsi="Arial" w:cs="Arial"/>
          <w:b/>
          <w:spacing w:val="66"/>
          <w:position w:val="-2"/>
          <w:sz w:val="24"/>
          <w:szCs w:val="24"/>
        </w:rPr>
        <w:t xml:space="preserve"> </w:t>
      </w:r>
      <w:r>
        <w:rPr>
          <w:b/>
          <w:spacing w:val="-2"/>
        </w:rPr>
        <w:t>U</w:t>
      </w:r>
      <w:r>
        <w:rPr>
          <w:b/>
          <w:spacing w:val="3"/>
        </w:rPr>
        <w:t>n</w:t>
      </w:r>
      <w:r>
        <w:rPr>
          <w:b/>
          <w:spacing w:val="1"/>
        </w:rPr>
        <w:t>i</w:t>
      </w:r>
      <w:r>
        <w:rPr>
          <w:b/>
        </w:rPr>
        <w:t>v</w:t>
      </w:r>
      <w:r>
        <w:rPr>
          <w:b/>
          <w:spacing w:val="-3"/>
        </w:rPr>
        <w:t>er</w:t>
      </w:r>
      <w:r>
        <w:rPr>
          <w:b/>
          <w:spacing w:val="1"/>
        </w:rPr>
        <w:t>si</w:t>
      </w:r>
      <w:r>
        <w:rPr>
          <w:b/>
          <w:spacing w:val="-2"/>
        </w:rPr>
        <w:t>t</w:t>
      </w:r>
      <w:r>
        <w:rPr>
          <w:b/>
        </w:rPr>
        <w:t>y</w:t>
      </w:r>
      <w:r>
        <w:rPr>
          <w:b/>
          <w:spacing w:val="2"/>
        </w:rPr>
        <w:t xml:space="preserve"> </w:t>
      </w:r>
      <w:r>
        <w:rPr>
          <w:b/>
        </w:rPr>
        <w:t>of</w:t>
      </w:r>
      <w:r>
        <w:rPr>
          <w:b/>
          <w:spacing w:val="-2"/>
        </w:rPr>
        <w:t xml:space="preserve"> C</w:t>
      </w:r>
      <w:r>
        <w:rPr>
          <w:b/>
        </w:rPr>
        <w:t>a</w:t>
      </w:r>
      <w:r>
        <w:rPr>
          <w:b/>
          <w:spacing w:val="1"/>
        </w:rPr>
        <w:t>li</w:t>
      </w:r>
      <w:r>
        <w:rPr>
          <w:b/>
          <w:spacing w:val="-2"/>
        </w:rPr>
        <w:t>f</w:t>
      </w:r>
      <w:r>
        <w:rPr>
          <w:b/>
        </w:rPr>
        <w:t>o</w:t>
      </w:r>
      <w:r>
        <w:rPr>
          <w:b/>
          <w:spacing w:val="-3"/>
        </w:rPr>
        <w:t>r</w:t>
      </w:r>
      <w:r>
        <w:rPr>
          <w:b/>
          <w:spacing w:val="-4"/>
        </w:rPr>
        <w:t>n</w:t>
      </w:r>
      <w:r>
        <w:rPr>
          <w:b/>
          <w:spacing w:val="1"/>
        </w:rPr>
        <w:t>i</w:t>
      </w:r>
      <w:r>
        <w:rPr>
          <w:b/>
        </w:rPr>
        <w:t>a,</w:t>
      </w:r>
      <w:r>
        <w:rPr>
          <w:b/>
          <w:spacing w:val="1"/>
        </w:rPr>
        <w:t xml:space="preserve"> </w:t>
      </w:r>
      <w:r>
        <w:rPr>
          <w:b/>
          <w:spacing w:val="2"/>
        </w:rPr>
        <w:t>L</w:t>
      </w:r>
      <w:r>
        <w:rPr>
          <w:b/>
          <w:spacing w:val="-7"/>
        </w:rPr>
        <w:t>o</w:t>
      </w:r>
      <w:r>
        <w:rPr>
          <w:b/>
        </w:rPr>
        <w:t>s</w:t>
      </w:r>
      <w:r>
        <w:rPr>
          <w:b/>
          <w:spacing w:val="1"/>
        </w:rPr>
        <w:t xml:space="preserve"> </w:t>
      </w:r>
      <w:r>
        <w:rPr>
          <w:b/>
          <w:spacing w:val="-2"/>
        </w:rPr>
        <w:t>A</w:t>
      </w:r>
      <w:r>
        <w:rPr>
          <w:b/>
          <w:spacing w:val="3"/>
        </w:rPr>
        <w:t>n</w:t>
      </w:r>
      <w:r>
        <w:rPr>
          <w:b/>
        </w:rPr>
        <w:t>g</w:t>
      </w:r>
      <w:r>
        <w:rPr>
          <w:b/>
          <w:spacing w:val="-3"/>
        </w:rPr>
        <w:t>e</w:t>
      </w:r>
      <w:r>
        <w:rPr>
          <w:b/>
          <w:spacing w:val="1"/>
          <w:w w:val="101"/>
        </w:rPr>
        <w:t>l</w:t>
      </w:r>
      <w:r>
        <w:rPr>
          <w:b/>
          <w:spacing w:val="-3"/>
          <w:w w:val="101"/>
        </w:rPr>
        <w:t>e</w:t>
      </w:r>
      <w:r>
        <w:rPr>
          <w:b/>
        </w:rPr>
        <w:t>s</w:t>
      </w:r>
    </w:p>
    <w:p w14:paraId="319638DE" w14:textId="77777777" w:rsidR="00C73AB4" w:rsidRDefault="00924843">
      <w:pPr>
        <w:spacing w:before="80"/>
        <w:ind w:left="2125"/>
      </w:pPr>
      <w:r>
        <w:lastRenderedPageBreak/>
        <w:pict w14:anchorId="01E399F8">
          <v:group id="_x0000_s1032" style="position:absolute;left:0;text-align:left;margin-left:50.5pt;margin-top:272pt;width:285.5pt;height:294.8pt;z-index:-251657728;mso-position-horizontal-relative:page;mso-position-vertical-relative:page" coordorigin="1010,5440" coordsize="5710,5896">
            <v:shape id="_x0000_s1034" type="#_x0000_t75" style="position:absolute;left:1010;top:5440;width:5710;height:5896">
              <v:imagedata r:id="rId7" o:title=""/>
            </v:shape>
            <v:shape id="_x0000_s1033" type="#_x0000_t75" style="position:absolute;left:1470;top:6005;width:15;height:150">
              <v:imagedata r:id="rId6" o:title=""/>
            </v:shape>
            <w10:wrap anchorx="page" anchory="page"/>
          </v:group>
        </w:pict>
      </w:r>
      <w:r>
        <w:rPr>
          <w:spacing w:val="1"/>
        </w:rPr>
        <w:t>M</w:t>
      </w:r>
      <w:r>
        <w:rPr>
          <w:spacing w:val="-3"/>
        </w:rPr>
        <w:t>a</w:t>
      </w:r>
      <w:r>
        <w:t>y</w:t>
      </w:r>
      <w:r>
        <w:rPr>
          <w:spacing w:val="-5"/>
        </w:rPr>
        <w:t xml:space="preserve"> </w:t>
      </w:r>
      <w:r>
        <w:t>2001</w:t>
      </w:r>
      <w:r>
        <w:t xml:space="preserve">                                                                      </w:t>
      </w:r>
      <w:r>
        <w:rPr>
          <w:spacing w:val="16"/>
        </w:rPr>
        <w:t xml:space="preserve"> </w:t>
      </w:r>
      <w:r>
        <w:rPr>
          <w:i/>
          <w:spacing w:val="-2"/>
        </w:rPr>
        <w:t>O</w:t>
      </w:r>
      <w:r>
        <w:rPr>
          <w:i/>
          <w:spacing w:val="1"/>
        </w:rPr>
        <w:t>t</w:t>
      </w:r>
      <w:r>
        <w:rPr>
          <w:i/>
        </w:rPr>
        <w:t>h</w:t>
      </w:r>
      <w:r>
        <w:rPr>
          <w:i/>
          <w:spacing w:val="-3"/>
        </w:rPr>
        <w:t>e</w:t>
      </w:r>
      <w:r>
        <w:rPr>
          <w:i/>
        </w:rPr>
        <w:t xml:space="preserve">r                    </w:t>
      </w:r>
      <w:r>
        <w:rPr>
          <w:i/>
          <w:spacing w:val="18"/>
        </w:rPr>
        <w:t xml:space="preserve"> </w:t>
      </w:r>
      <w:r>
        <w:rPr>
          <w:spacing w:val="-8"/>
        </w:rPr>
        <w:t>L</w:t>
      </w:r>
      <w:r>
        <w:t>os</w:t>
      </w:r>
      <w:r>
        <w:rPr>
          <w:spacing w:val="8"/>
        </w:rPr>
        <w:t xml:space="preserve"> </w:t>
      </w:r>
      <w:r>
        <w:rPr>
          <w:spacing w:val="-9"/>
        </w:rPr>
        <w:t>A</w:t>
      </w:r>
      <w:r>
        <w:t>ng</w:t>
      </w:r>
      <w:r>
        <w:rPr>
          <w:spacing w:val="-3"/>
        </w:rPr>
        <w:t>e</w:t>
      </w:r>
      <w:r>
        <w:rPr>
          <w:spacing w:val="1"/>
        </w:rPr>
        <w:t>l</w:t>
      </w:r>
      <w:r>
        <w:rPr>
          <w:spacing w:val="-3"/>
        </w:rPr>
        <w:t>e</w:t>
      </w:r>
      <w:r>
        <w:rPr>
          <w:spacing w:val="1"/>
        </w:rPr>
        <w:t>s</w:t>
      </w:r>
      <w:r>
        <w:t>,</w:t>
      </w:r>
      <w:r>
        <w:rPr>
          <w:spacing w:val="1"/>
        </w:rPr>
        <w:t xml:space="preserve"> </w:t>
      </w:r>
      <w:r>
        <w:rPr>
          <w:spacing w:val="2"/>
        </w:rPr>
        <w:t>C</w:t>
      </w:r>
      <w:r>
        <w:t>A</w:t>
      </w:r>
    </w:p>
    <w:p w14:paraId="6B105A50" w14:textId="77777777" w:rsidR="00C73AB4" w:rsidRDefault="00924843">
      <w:pPr>
        <w:spacing w:before="43"/>
        <w:ind w:left="2082"/>
      </w:pPr>
      <w:r>
        <w:rPr>
          <w:spacing w:val="1"/>
        </w:rPr>
        <w:t>M</w:t>
      </w:r>
      <w:r>
        <w:rPr>
          <w:spacing w:val="-3"/>
        </w:rPr>
        <w:t>a</w:t>
      </w:r>
      <w:r>
        <w:rPr>
          <w:spacing w:val="-2"/>
        </w:rPr>
        <w:t>r</w:t>
      </w:r>
      <w:r>
        <w:t>k</w:t>
      </w:r>
      <w:r>
        <w:rPr>
          <w:spacing w:val="-3"/>
        </w:rPr>
        <w:t>e</w:t>
      </w:r>
      <w:r>
        <w:rPr>
          <w:spacing w:val="1"/>
          <w:w w:val="101"/>
        </w:rPr>
        <w:t>ti</w:t>
      </w:r>
      <w:r>
        <w:t>ng</w:t>
      </w:r>
    </w:p>
    <w:p w14:paraId="6D659BB5" w14:textId="77777777" w:rsidR="00C73AB4" w:rsidRDefault="00924843">
      <w:pPr>
        <w:spacing w:before="56"/>
        <w:ind w:left="2155"/>
        <w:rPr>
          <w:sz w:val="15"/>
          <w:szCs w:val="15"/>
        </w:rPr>
      </w:pPr>
      <w:r>
        <w:pict w14:anchorId="13967E09">
          <v:shape id="_x0000_i1027" type="#_x0000_t75" style="width:.75pt;height:7.5pt">
            <v:imagedata r:id="rId6" o:title=""/>
          </v:shape>
        </w:pict>
      </w:r>
    </w:p>
    <w:p w14:paraId="6E135747" w14:textId="77777777" w:rsidR="00C73AB4" w:rsidRDefault="00C73AB4">
      <w:pPr>
        <w:spacing w:before="1" w:line="120" w:lineRule="exact"/>
        <w:rPr>
          <w:sz w:val="12"/>
          <w:szCs w:val="12"/>
        </w:rPr>
      </w:pPr>
    </w:p>
    <w:p w14:paraId="7708279D" w14:textId="77777777" w:rsidR="00C73AB4" w:rsidRDefault="00924843">
      <w:pPr>
        <w:spacing w:line="220" w:lineRule="exact"/>
        <w:ind w:left="2082" w:right="5630" w:hanging="1981"/>
      </w:pPr>
      <w:r>
        <w:rPr>
          <w:rFonts w:ascii="Arial" w:eastAsia="Arial" w:hAnsi="Arial" w:cs="Arial"/>
          <w:b/>
          <w:position w:val="-5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position w:val="-5"/>
          <w:sz w:val="24"/>
          <w:szCs w:val="24"/>
        </w:rPr>
        <w:t>k</w:t>
      </w:r>
      <w:r>
        <w:rPr>
          <w:rFonts w:ascii="Arial" w:eastAsia="Arial" w:hAnsi="Arial" w:cs="Arial"/>
          <w:b/>
          <w:spacing w:val="-1"/>
          <w:position w:val="-5"/>
          <w:sz w:val="24"/>
          <w:szCs w:val="24"/>
        </w:rPr>
        <w:t>i</w:t>
      </w:r>
      <w:r>
        <w:rPr>
          <w:rFonts w:ascii="Arial" w:eastAsia="Arial" w:hAnsi="Arial" w:cs="Arial"/>
          <w:b/>
          <w:spacing w:val="6"/>
          <w:position w:val="-5"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position w:val="-5"/>
          <w:sz w:val="24"/>
          <w:szCs w:val="24"/>
        </w:rPr>
        <w:t>l</w:t>
      </w:r>
      <w:r>
        <w:rPr>
          <w:rFonts w:ascii="Arial" w:eastAsia="Arial" w:hAnsi="Arial" w:cs="Arial"/>
          <w:b/>
          <w:position w:val="-5"/>
          <w:sz w:val="24"/>
          <w:szCs w:val="24"/>
        </w:rPr>
        <w:t xml:space="preserve">s                   </w:t>
      </w:r>
      <w:r>
        <w:rPr>
          <w:rFonts w:ascii="Arial" w:eastAsia="Arial" w:hAnsi="Arial" w:cs="Arial"/>
          <w:b/>
          <w:spacing w:val="49"/>
          <w:position w:val="-5"/>
          <w:sz w:val="24"/>
          <w:szCs w:val="24"/>
        </w:rPr>
        <w:t xml:space="preserve"> </w:t>
      </w:r>
      <w:r>
        <w:rPr>
          <w:spacing w:val="-2"/>
        </w:rPr>
        <w:t>Off</w:t>
      </w:r>
      <w:r>
        <w:rPr>
          <w:spacing w:val="1"/>
        </w:rPr>
        <w:t>i</w:t>
      </w:r>
      <w:r>
        <w:rPr>
          <w:spacing w:val="-3"/>
        </w:rPr>
        <w:t>c</w:t>
      </w:r>
      <w:r>
        <w:t>e</w:t>
      </w:r>
      <w:r>
        <w:rPr>
          <w:spacing w:val="-2"/>
        </w:rPr>
        <w:t xml:space="preserve"> </w:t>
      </w:r>
      <w:r>
        <w:t>2000 &amp;</w:t>
      </w:r>
      <w:r>
        <w:rPr>
          <w:spacing w:val="2"/>
        </w:rPr>
        <w:t xml:space="preserve"> </w:t>
      </w:r>
      <w:r>
        <w:rPr>
          <w:spacing w:val="-2"/>
        </w:rPr>
        <w:t>X</w:t>
      </w:r>
      <w:r>
        <w:t xml:space="preserve">P </w:t>
      </w:r>
      <w:r>
        <w:rPr>
          <w:spacing w:val="3"/>
        </w:rPr>
        <w:t>F</w:t>
      </w:r>
      <w:r>
        <w:rPr>
          <w:spacing w:val="-2"/>
        </w:rPr>
        <w:t>r</w:t>
      </w:r>
      <w:r>
        <w:t>on</w:t>
      </w:r>
      <w:r>
        <w:rPr>
          <w:spacing w:val="1"/>
        </w:rPr>
        <w:t>t</w:t>
      </w:r>
      <w:r>
        <w:rPr>
          <w:spacing w:val="3"/>
        </w:rPr>
        <w:t>P</w:t>
      </w:r>
      <w:r>
        <w:rPr>
          <w:spacing w:val="-3"/>
        </w:rPr>
        <w:t>a</w:t>
      </w:r>
      <w:r>
        <w:rPr>
          <w:spacing w:val="-7"/>
        </w:rPr>
        <w:t>g</w:t>
      </w:r>
      <w:r>
        <w:t>e</w:t>
      </w:r>
      <w:r>
        <w:rPr>
          <w:spacing w:val="-3"/>
        </w:rPr>
        <w:t xml:space="preserve"> </w:t>
      </w:r>
      <w:r>
        <w:t>2000 &amp;</w:t>
      </w:r>
      <w:r>
        <w:rPr>
          <w:spacing w:val="2"/>
        </w:rPr>
        <w:t xml:space="preserve"> </w:t>
      </w:r>
      <w:r>
        <w:rPr>
          <w:spacing w:val="-2"/>
        </w:rPr>
        <w:t>X</w:t>
      </w:r>
      <w:r>
        <w:t xml:space="preserve">P </w:t>
      </w:r>
      <w:r>
        <w:rPr>
          <w:spacing w:val="-3"/>
        </w:rPr>
        <w:t>W</w:t>
      </w:r>
      <w:r>
        <w:rPr>
          <w:spacing w:val="1"/>
        </w:rPr>
        <w:t>i</w:t>
      </w:r>
      <w:r>
        <w:t>ndo</w:t>
      </w:r>
      <w:r>
        <w:rPr>
          <w:spacing w:val="-9"/>
        </w:rPr>
        <w:t>w</w:t>
      </w:r>
      <w:r>
        <w:t>s</w:t>
      </w:r>
      <w:r>
        <w:rPr>
          <w:spacing w:val="2"/>
        </w:rPr>
        <w:t xml:space="preserve"> </w:t>
      </w:r>
      <w:r>
        <w:rPr>
          <w:spacing w:val="-2"/>
        </w:rPr>
        <w:t>N</w:t>
      </w:r>
      <w:r>
        <w:t>T</w:t>
      </w:r>
      <w:r>
        <w:rPr>
          <w:spacing w:val="-8"/>
        </w:rPr>
        <w:t xml:space="preserve"> </w:t>
      </w:r>
      <w:r>
        <w:t>4.0</w:t>
      </w:r>
    </w:p>
    <w:p w14:paraId="0EE4B6BD" w14:textId="77777777" w:rsidR="00C73AB4" w:rsidRDefault="00924843">
      <w:pPr>
        <w:spacing w:line="220" w:lineRule="exact"/>
        <w:ind w:left="2082" w:right="5185"/>
      </w:pPr>
      <w:r>
        <w:rPr>
          <w:spacing w:val="-3"/>
        </w:rPr>
        <w:t>W</w:t>
      </w:r>
      <w:r>
        <w:rPr>
          <w:spacing w:val="1"/>
        </w:rPr>
        <w:t>i</w:t>
      </w:r>
      <w:r>
        <w:t>ndo</w:t>
      </w:r>
      <w:r>
        <w:rPr>
          <w:spacing w:val="-9"/>
        </w:rPr>
        <w:t>w</w:t>
      </w:r>
      <w:r>
        <w:t>s</w:t>
      </w:r>
      <w:r>
        <w:rPr>
          <w:spacing w:val="2"/>
        </w:rPr>
        <w:t xml:space="preserve"> </w:t>
      </w:r>
      <w:r>
        <w:t>98, 00, &amp;</w:t>
      </w:r>
      <w:r>
        <w:rPr>
          <w:spacing w:val="2"/>
        </w:rPr>
        <w:t xml:space="preserve"> </w:t>
      </w:r>
      <w:r>
        <w:rPr>
          <w:spacing w:val="-2"/>
        </w:rPr>
        <w:t>X</w:t>
      </w:r>
      <w:r>
        <w:t xml:space="preserve">P </w:t>
      </w:r>
      <w:r>
        <w:rPr>
          <w:spacing w:val="-9"/>
        </w:rPr>
        <w:t>A</w:t>
      </w:r>
      <w:r>
        <w:t>dobe</w:t>
      </w:r>
      <w:r>
        <w:rPr>
          <w:spacing w:val="-3"/>
        </w:rPr>
        <w:t xml:space="preserve"> </w:t>
      </w:r>
      <w:r>
        <w:rPr>
          <w:spacing w:val="3"/>
        </w:rPr>
        <w:t>P</w:t>
      </w:r>
      <w:r>
        <w:t>ho</w:t>
      </w:r>
      <w:r>
        <w:rPr>
          <w:spacing w:val="1"/>
        </w:rPr>
        <w:t>t</w:t>
      </w:r>
      <w:r>
        <w:t>o</w:t>
      </w:r>
      <w:r>
        <w:rPr>
          <w:spacing w:val="1"/>
        </w:rPr>
        <w:t>s</w:t>
      </w:r>
      <w:r>
        <w:t>hop 5.x</w:t>
      </w:r>
      <w:r>
        <w:rPr>
          <w:spacing w:val="-7"/>
        </w:rPr>
        <w:t xml:space="preserve"> </w:t>
      </w:r>
      <w:r>
        <w:t>&amp;</w:t>
      </w:r>
      <w:r>
        <w:rPr>
          <w:spacing w:val="2"/>
        </w:rPr>
        <w:t xml:space="preserve"> </w:t>
      </w:r>
      <w:r>
        <w:t>6.x</w:t>
      </w:r>
    </w:p>
    <w:p w14:paraId="77431825" w14:textId="77777777" w:rsidR="00C73AB4" w:rsidRDefault="00924843">
      <w:pPr>
        <w:spacing w:line="220" w:lineRule="exact"/>
        <w:ind w:left="2082"/>
      </w:pPr>
      <w:r>
        <w:rPr>
          <w:spacing w:val="-9"/>
        </w:rPr>
        <w:t>U</w:t>
      </w:r>
      <w:r>
        <w:rPr>
          <w:spacing w:val="5"/>
        </w:rPr>
        <w:t>N</w:t>
      </w:r>
      <w:r>
        <w:rPr>
          <w:spacing w:val="-9"/>
        </w:rPr>
        <w:t>I</w:t>
      </w:r>
      <w:r>
        <w:t>X</w:t>
      </w:r>
    </w:p>
    <w:p w14:paraId="64023914" w14:textId="77777777" w:rsidR="00C73AB4" w:rsidRDefault="00924843">
      <w:pPr>
        <w:ind w:left="2082"/>
      </w:pPr>
      <w:r>
        <w:rPr>
          <w:spacing w:val="-9"/>
        </w:rPr>
        <w:t>A</w:t>
      </w:r>
      <w:r>
        <w:t>dobe</w:t>
      </w:r>
      <w:r>
        <w:rPr>
          <w:spacing w:val="-3"/>
        </w:rPr>
        <w:t xml:space="preserve"> </w:t>
      </w:r>
      <w:r>
        <w:rPr>
          <w:spacing w:val="3"/>
        </w:rPr>
        <w:t>P</w:t>
      </w:r>
      <w:r>
        <w:rPr>
          <w:spacing w:val="-2"/>
        </w:rPr>
        <w:t>r</w:t>
      </w:r>
      <w:r>
        <w:rPr>
          <w:spacing w:val="4"/>
        </w:rPr>
        <w:t>e</w:t>
      </w:r>
      <w:r>
        <w:rPr>
          <w:spacing w:val="-13"/>
        </w:rPr>
        <w:t>m</w:t>
      </w:r>
      <w:r>
        <w:rPr>
          <w:spacing w:val="9"/>
        </w:rPr>
        <w:t>i</w:t>
      </w:r>
      <w:r>
        <w:rPr>
          <w:spacing w:val="-3"/>
        </w:rPr>
        <w:t>e</w:t>
      </w:r>
      <w:r>
        <w:rPr>
          <w:spacing w:val="-2"/>
        </w:rPr>
        <w:t>r</w:t>
      </w:r>
      <w:r>
        <w:t>e</w:t>
      </w:r>
      <w:r>
        <w:rPr>
          <w:spacing w:val="-2"/>
        </w:rPr>
        <w:t xml:space="preserve"> </w:t>
      </w:r>
      <w:r>
        <w:t>6.x</w:t>
      </w:r>
    </w:p>
    <w:p w14:paraId="44549500" w14:textId="77777777" w:rsidR="00C73AB4" w:rsidRDefault="00924843">
      <w:pPr>
        <w:ind w:left="2082"/>
      </w:pPr>
      <w:r>
        <w:rPr>
          <w:spacing w:val="1"/>
        </w:rPr>
        <w:t>M</w:t>
      </w:r>
      <w:r>
        <w:rPr>
          <w:spacing w:val="-3"/>
        </w:rPr>
        <w:t>e</w:t>
      </w:r>
      <w:r>
        <w:t>d</w:t>
      </w:r>
      <w:r>
        <w:rPr>
          <w:spacing w:val="1"/>
        </w:rPr>
        <w:t>i</w:t>
      </w:r>
      <w:r>
        <w:t>a</w:t>
      </w:r>
      <w:r>
        <w:rPr>
          <w:spacing w:val="-3"/>
        </w:rPr>
        <w:t xml:space="preserve"> </w:t>
      </w:r>
      <w:r>
        <w:rPr>
          <w:spacing w:val="-1"/>
        </w:rPr>
        <w:t>E</w:t>
      </w:r>
      <w:r>
        <w:t>n</w:t>
      </w:r>
      <w:r>
        <w:rPr>
          <w:spacing w:val="-3"/>
        </w:rPr>
        <w:t>c</w:t>
      </w:r>
      <w:r>
        <w:t>od</w:t>
      </w:r>
      <w:r>
        <w:rPr>
          <w:spacing w:val="1"/>
        </w:rPr>
        <w:t>i</w:t>
      </w:r>
      <w:r>
        <w:t>ng</w:t>
      </w:r>
    </w:p>
    <w:p w14:paraId="7BE4E794" w14:textId="77777777" w:rsidR="00C73AB4" w:rsidRDefault="00C73AB4">
      <w:pPr>
        <w:spacing w:before="2" w:line="100" w:lineRule="exact"/>
        <w:rPr>
          <w:sz w:val="10"/>
          <w:szCs w:val="10"/>
        </w:rPr>
      </w:pPr>
    </w:p>
    <w:p w14:paraId="17951D04" w14:textId="77777777" w:rsidR="00C73AB4" w:rsidRDefault="00924843">
      <w:pPr>
        <w:ind w:left="130"/>
        <w:rPr>
          <w:sz w:val="15"/>
          <w:szCs w:val="15"/>
        </w:rPr>
      </w:pPr>
      <w:r>
        <w:pict w14:anchorId="0F6DE8EE">
          <v:shape id="_x0000_i1028" type="#_x0000_t75" style="width:.75pt;height:7.5pt">
            <v:imagedata r:id="rId6" o:title=""/>
          </v:shape>
        </w:pict>
      </w:r>
    </w:p>
    <w:p w14:paraId="4E86ECDB" w14:textId="77777777" w:rsidR="00C73AB4" w:rsidRDefault="00C73AB4">
      <w:pPr>
        <w:spacing w:before="1" w:line="100" w:lineRule="exact"/>
        <w:rPr>
          <w:sz w:val="10"/>
          <w:szCs w:val="10"/>
        </w:rPr>
      </w:pPr>
    </w:p>
    <w:p w14:paraId="29397590" w14:textId="77777777" w:rsidR="00C73AB4" w:rsidRDefault="00924843">
      <w:pPr>
        <w:ind w:left="63" w:right="4621"/>
        <w:jc w:val="center"/>
      </w:pPr>
      <w:r>
        <w:rPr>
          <w:rFonts w:ascii="Arial" w:eastAsia="Arial" w:hAnsi="Arial" w:cs="Arial"/>
          <w:b/>
          <w:position w:val="-3"/>
          <w:sz w:val="24"/>
          <w:szCs w:val="24"/>
        </w:rPr>
        <w:t>St</w:t>
      </w:r>
      <w:r>
        <w:rPr>
          <w:rFonts w:ascii="Arial" w:eastAsia="Arial" w:hAnsi="Arial" w:cs="Arial"/>
          <w:b/>
          <w:spacing w:val="1"/>
          <w:position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position w:val="-3"/>
          <w:sz w:val="24"/>
          <w:szCs w:val="24"/>
        </w:rPr>
        <w:t>e</w:t>
      </w:r>
      <w:r>
        <w:rPr>
          <w:rFonts w:ascii="Arial" w:eastAsia="Arial" w:hAnsi="Arial" w:cs="Arial"/>
          <w:b/>
          <w:spacing w:val="6"/>
          <w:position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position w:val="-3"/>
          <w:sz w:val="24"/>
          <w:szCs w:val="24"/>
        </w:rPr>
        <w:t>g</w:t>
      </w:r>
      <w:r>
        <w:rPr>
          <w:rFonts w:ascii="Arial" w:eastAsia="Arial" w:hAnsi="Arial" w:cs="Arial"/>
          <w:b/>
          <w:position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6"/>
          <w:position w:val="-3"/>
          <w:sz w:val="24"/>
          <w:szCs w:val="24"/>
        </w:rPr>
        <w:t>h</w:t>
      </w:r>
      <w:r>
        <w:rPr>
          <w:rFonts w:ascii="Arial" w:eastAsia="Arial" w:hAnsi="Arial" w:cs="Arial"/>
          <w:b/>
          <w:spacing w:val="-3"/>
          <w:position w:val="-3"/>
          <w:sz w:val="24"/>
          <w:szCs w:val="24"/>
        </w:rPr>
        <w:t>s</w:t>
      </w:r>
      <w:r>
        <w:rPr>
          <w:rFonts w:ascii="Arial" w:eastAsia="Arial" w:hAnsi="Arial" w:cs="Arial"/>
          <w:b/>
          <w:position w:val="-3"/>
          <w:sz w:val="24"/>
          <w:szCs w:val="24"/>
        </w:rPr>
        <w:t xml:space="preserve">:           </w:t>
      </w:r>
      <w:r>
        <w:rPr>
          <w:rFonts w:ascii="Arial" w:eastAsia="Arial" w:hAnsi="Arial" w:cs="Arial"/>
          <w:b/>
          <w:spacing w:val="25"/>
          <w:position w:val="-3"/>
          <w:sz w:val="24"/>
          <w:szCs w:val="24"/>
        </w:rPr>
        <w:t xml:space="preserve"> </w:t>
      </w:r>
      <w:r>
        <w:rPr>
          <w:b/>
          <w:position w:val="-3"/>
          <w:sz w:val="24"/>
          <w:szCs w:val="24"/>
        </w:rPr>
        <w:t xml:space="preserve">· </w:t>
      </w:r>
      <w:r>
        <w:rPr>
          <w:b/>
          <w:spacing w:val="26"/>
          <w:position w:val="-3"/>
          <w:sz w:val="24"/>
          <w:szCs w:val="24"/>
        </w:rPr>
        <w:t xml:space="preserve"> </w:t>
      </w:r>
      <w:r>
        <w:rPr>
          <w:spacing w:val="-1"/>
        </w:rPr>
        <w:t>E</w:t>
      </w:r>
      <w:r>
        <w:t>x</w:t>
      </w:r>
      <w:r>
        <w:rPr>
          <w:spacing w:val="-3"/>
        </w:rPr>
        <w:t>ce</w:t>
      </w:r>
      <w:r>
        <w:rPr>
          <w:spacing w:val="1"/>
        </w:rPr>
        <w:t>ll</w:t>
      </w:r>
      <w:r>
        <w:rPr>
          <w:spacing w:val="-3"/>
        </w:rPr>
        <w:t>e</w:t>
      </w:r>
      <w:r>
        <w:t>nt</w:t>
      </w:r>
      <w:r>
        <w:rPr>
          <w:spacing w:val="3"/>
        </w:rPr>
        <w:t xml:space="preserve"> </w:t>
      </w:r>
      <w:r>
        <w:rPr>
          <w:spacing w:val="-3"/>
        </w:rPr>
        <w:t>c</w:t>
      </w:r>
      <w:r>
        <w:rPr>
          <w:spacing w:val="7"/>
        </w:rPr>
        <w:t>o</w:t>
      </w:r>
      <w:r>
        <w:rPr>
          <w:spacing w:val="-6"/>
        </w:rPr>
        <w:t>m</w:t>
      </w:r>
      <w:r>
        <w:rPr>
          <w:spacing w:val="-13"/>
        </w:rPr>
        <w:t>m</w:t>
      </w:r>
      <w:r>
        <w:t>un</w:t>
      </w:r>
      <w:r>
        <w:rPr>
          <w:spacing w:val="1"/>
        </w:rPr>
        <w:t>i</w:t>
      </w:r>
      <w:r>
        <w:rPr>
          <w:spacing w:val="-3"/>
        </w:rPr>
        <w:t>ca</w:t>
      </w:r>
      <w:r>
        <w:rPr>
          <w:spacing w:val="1"/>
        </w:rPr>
        <w:t>ti</w:t>
      </w:r>
      <w:r>
        <w:t>on</w:t>
      </w:r>
      <w:r>
        <w:rPr>
          <w:spacing w:val="1"/>
        </w:rPr>
        <w:t xml:space="preserve"> s</w:t>
      </w:r>
      <w:r>
        <w:t>k</w:t>
      </w:r>
      <w:r>
        <w:rPr>
          <w:spacing w:val="1"/>
        </w:rPr>
        <w:t>i</w:t>
      </w:r>
      <w:r>
        <w:rPr>
          <w:spacing w:val="1"/>
          <w:w w:val="101"/>
        </w:rPr>
        <w:t>ll</w:t>
      </w:r>
      <w:r>
        <w:rPr>
          <w:spacing w:val="1"/>
        </w:rPr>
        <w:t>s</w:t>
      </w:r>
      <w:r>
        <w:t>.</w:t>
      </w:r>
    </w:p>
    <w:p w14:paraId="1C5FCD49" w14:textId="77777777" w:rsidR="00C73AB4" w:rsidRDefault="00924843">
      <w:pPr>
        <w:spacing w:before="7"/>
        <w:ind w:left="2082"/>
      </w:pPr>
      <w:r>
        <w:pict w14:anchorId="068DABC9">
          <v:shape id="_x0000_s1029" type="#_x0000_t75" style="position:absolute;left:0;text-align:left;margin-left:367.75pt;margin-top:-125.55pt;width:138.9pt;height:134.7pt;z-index:-251655680;mso-position-horizontal-relative:page">
            <v:imagedata r:id="rId8" o:title=""/>
            <w10:wrap anchorx="page"/>
          </v:shape>
        </w:pict>
      </w:r>
      <w:r>
        <w:rPr>
          <w:b/>
          <w:position w:val="-3"/>
          <w:sz w:val="24"/>
          <w:szCs w:val="24"/>
        </w:rPr>
        <w:t xml:space="preserve">· </w:t>
      </w:r>
      <w:r>
        <w:rPr>
          <w:b/>
          <w:spacing w:val="26"/>
          <w:position w:val="-3"/>
          <w:sz w:val="24"/>
          <w:szCs w:val="24"/>
        </w:rPr>
        <w:t xml:space="preserve"> </w:t>
      </w:r>
      <w:r>
        <w:rPr>
          <w:spacing w:val="-2"/>
        </w:rPr>
        <w:t>D</w:t>
      </w:r>
      <w:r>
        <w:rPr>
          <w:spacing w:val="4"/>
        </w:rPr>
        <w:t>e</w:t>
      </w:r>
      <w:r>
        <w:rPr>
          <w:spacing w:val="-13"/>
        </w:rPr>
        <w:t>m</w:t>
      </w:r>
      <w:r>
        <w:t>on</w:t>
      </w:r>
      <w:r>
        <w:rPr>
          <w:spacing w:val="1"/>
        </w:rPr>
        <w:t>st</w:t>
      </w:r>
      <w:r>
        <w:rPr>
          <w:spacing w:val="-2"/>
        </w:rPr>
        <w:t>r</w:t>
      </w:r>
      <w:r>
        <w:rPr>
          <w:spacing w:val="-3"/>
        </w:rPr>
        <w:t>a</w:t>
      </w:r>
      <w:r>
        <w:rPr>
          <w:spacing w:val="1"/>
        </w:rPr>
        <w:t>t</w:t>
      </w:r>
      <w:r>
        <w:rPr>
          <w:spacing w:val="-3"/>
        </w:rPr>
        <w:t>e</w:t>
      </w:r>
      <w:r>
        <w:t>d</w:t>
      </w:r>
      <w:r>
        <w:rPr>
          <w:spacing w:val="1"/>
        </w:rPr>
        <w:t xml:space="preserve"> t</w:t>
      </w:r>
      <w:r>
        <w:rPr>
          <w:spacing w:val="-3"/>
        </w:rPr>
        <w:t>e</w:t>
      </w:r>
      <w:r>
        <w:rPr>
          <w:spacing w:val="4"/>
        </w:rPr>
        <w:t>a</w:t>
      </w:r>
      <w:r>
        <w:rPr>
          <w:spacing w:val="-6"/>
        </w:rPr>
        <w:t>m</w:t>
      </w:r>
      <w:r>
        <w:rPr>
          <w:spacing w:val="-2"/>
        </w:rPr>
        <w:t>w</w:t>
      </w:r>
      <w:r>
        <w:t>o</w:t>
      </w:r>
      <w:r>
        <w:rPr>
          <w:spacing w:val="-2"/>
        </w:rPr>
        <w:t>r</w:t>
      </w:r>
      <w:r>
        <w:t>k</w:t>
      </w:r>
      <w:r>
        <w:rPr>
          <w:spacing w:val="1"/>
        </w:rPr>
        <w:t xml:space="preserve"> </w:t>
      </w:r>
      <w:r>
        <w:rPr>
          <w:spacing w:val="-3"/>
        </w:rPr>
        <w:t>a</w:t>
      </w:r>
      <w:r>
        <w:t xml:space="preserve">nd </w:t>
      </w:r>
      <w:r>
        <w:rPr>
          <w:spacing w:val="1"/>
        </w:rPr>
        <w:t>l</w:t>
      </w:r>
      <w:r>
        <w:rPr>
          <w:spacing w:val="-3"/>
        </w:rPr>
        <w:t>ea</w:t>
      </w:r>
      <w:r>
        <w:t>d</w:t>
      </w:r>
      <w:r>
        <w:rPr>
          <w:spacing w:val="4"/>
        </w:rPr>
        <w:t>e</w:t>
      </w:r>
      <w:r>
        <w:rPr>
          <w:spacing w:val="-2"/>
        </w:rPr>
        <w:t>r</w:t>
      </w:r>
      <w:r>
        <w:rPr>
          <w:spacing w:val="1"/>
        </w:rPr>
        <w:t>s</w:t>
      </w:r>
      <w:r>
        <w:t>h</w:t>
      </w:r>
      <w:r>
        <w:rPr>
          <w:spacing w:val="1"/>
        </w:rPr>
        <w:t>i</w:t>
      </w:r>
      <w:r>
        <w:t>p</w:t>
      </w:r>
      <w:r>
        <w:rPr>
          <w:spacing w:val="1"/>
        </w:rPr>
        <w:t xml:space="preserve"> </w:t>
      </w:r>
      <w:r>
        <w:rPr>
          <w:spacing w:val="-3"/>
        </w:rPr>
        <w:t>a</w:t>
      </w:r>
      <w:r>
        <w:t>b</w:t>
      </w:r>
      <w:r>
        <w:rPr>
          <w:spacing w:val="1"/>
        </w:rPr>
        <w:t>i</w:t>
      </w:r>
      <w:r>
        <w:rPr>
          <w:spacing w:val="1"/>
          <w:w w:val="101"/>
        </w:rPr>
        <w:t>liti</w:t>
      </w:r>
      <w:r>
        <w:rPr>
          <w:spacing w:val="-3"/>
        </w:rPr>
        <w:t>e</w:t>
      </w:r>
      <w:r>
        <w:rPr>
          <w:spacing w:val="1"/>
        </w:rPr>
        <w:t>s</w:t>
      </w:r>
      <w:r>
        <w:t>.</w:t>
      </w:r>
    </w:p>
    <w:p w14:paraId="2253374C" w14:textId="77777777" w:rsidR="00C73AB4" w:rsidRDefault="00924843">
      <w:pPr>
        <w:spacing w:before="6"/>
        <w:ind w:left="2082"/>
      </w:pPr>
      <w:r>
        <w:pict w14:anchorId="0403EFC7">
          <v:group id="_x0000_s1026" style="position:absolute;left:0;text-align:left;margin-left:345.5pt;margin-top:1.5pt;width:13.85pt;height:29.7pt;z-index:-251656704;mso-position-horizontal-relative:page" coordorigin="6910,30" coordsize="277,594">
            <v:shape id="_x0000_s1028" style="position:absolute;left:6910;top:30;width:277;height:594" coordorigin="6910,30" coordsize="277,594" path="m7113,190r-1,20l7113,230r4,18l7123,266r9,16l7143,298r13,15l7169,325r16,12l7185,164r1,-20l7185,30r-12,17l7162,64r-10,17l7143,97r-7,15l7129,128r-6,15l7119,157r-3,12l7113,190xe" fillcolor="black" stroked="f">
              <v:path arrowok="t"/>
            </v:shape>
            <v:shape id="_x0000_s1027" style="position:absolute;left:6910;top:30;width:277;height:594" coordorigin="6910,30" coordsize="277,594" path="m7429,-29r-21,-21l7394,-64r-14,-14l7366,-92r-14,-14l7338,-121r-15,-14l7309,-149r-14,-14l7281,-177r-18,-17l7246,-209r-16,-13l7214,-233r-29,-15l7165,-254r-19,-3l7126,-256r-19,4l7079,-240r-16,10l7046,-216r-17,16l7004,-174r-12,16l6981,-141r-9,15l6962,-109r-9,18l6944,-73r-7,18l6930,-38r-7,19l6917,1r-7,23l6923,37r14,14l6951,65r14,15l6976,68r14,-14l7005,40r14,-14l7015,20r-9,-21l7000,-20r-4,-19l6996,-56r2,-16l7005,-90r10,-18l7030,-125r7,-7l7055,-146r17,-9l7089,-160r24,-1l7132,-157r20,8l7166,-141r15,10l7196,-118r17,14l7230,-87r9,9l7249,-69r9,10l7243,-43r-16,19l7212,-6r-14,18l7185,30r1,114l7191,123r5,-14l7202,94r8,-15l7220,63r12,-17l7245,29r14,-17l7275,-6r18,-19l7296,-21r14,14l7324,7r15,14l7353,35r2,2l7367,53r9,17l7383,91r3,12l7388,122r-1,20l7383,162r-4,14l7371,194r-11,17l7347,227r-8,7l7323,247r-16,8l7284,262r-20,-2l7251,256r-17,-10l7216,231r-12,-14l7194,200r-6,-18l7185,164r,173l7203,346r18,7l7234,356r19,1l7273,356r20,-5l7311,345r17,-10l7345,324r16,-15l7372,296r13,-16l7395,263r9,-18l7412,226r5,-17l7420,191r3,-19l7425,151r,-22l7425,106r3,-2l7433,101r4,5l7451,120r13,15l7478,150r14,14l7505,151r14,-15l7534,122r14,-14l7562,94r14,-14l7590,66r14,-14l7597,45r-7,-7l7583,31r-15,8l7556,45r-8,2l7539,49r-8,1l7524,48r-7,-2l7509,43r-9,-6l7492,30r-9,-7l7474,15,7462,3r-15,-14l7429,-29xe" fillcolor="black" stroked="f">
              <v:path arrowok="t"/>
            </v:shape>
            <w10:wrap anchorx="page"/>
          </v:group>
        </w:pict>
      </w:r>
      <w:r>
        <w:rPr>
          <w:b/>
          <w:position w:val="-2"/>
          <w:sz w:val="24"/>
          <w:szCs w:val="24"/>
        </w:rPr>
        <w:t xml:space="preserve">· </w:t>
      </w:r>
      <w:r>
        <w:rPr>
          <w:b/>
          <w:spacing w:val="26"/>
          <w:position w:val="-2"/>
          <w:sz w:val="24"/>
          <w:szCs w:val="24"/>
        </w:rPr>
        <w:t xml:space="preserve"> </w:t>
      </w:r>
      <w:r>
        <w:rPr>
          <w:spacing w:val="-9"/>
        </w:rPr>
        <w:t>H</w:t>
      </w:r>
      <w:r>
        <w:rPr>
          <w:spacing w:val="9"/>
        </w:rPr>
        <w:t>i</w:t>
      </w:r>
      <w:r>
        <w:rPr>
          <w:spacing w:val="-7"/>
        </w:rPr>
        <w:t>g</w:t>
      </w:r>
      <w:r>
        <w:t>h</w:t>
      </w:r>
      <w:r>
        <w:rPr>
          <w:spacing w:val="1"/>
        </w:rPr>
        <w:t>l</w:t>
      </w:r>
      <w:r>
        <w:t>y</w:t>
      </w:r>
      <w:r>
        <w:rPr>
          <w:spacing w:val="1"/>
        </w:rPr>
        <w:t xml:space="preserve"> </w:t>
      </w:r>
      <w:r>
        <w:rPr>
          <w:spacing w:val="-6"/>
        </w:rPr>
        <w:t>m</w:t>
      </w:r>
      <w:r>
        <w:t>o</w:t>
      </w:r>
      <w:r>
        <w:rPr>
          <w:spacing w:val="1"/>
        </w:rPr>
        <w:t>t</w:t>
      </w:r>
      <w:r>
        <w:rPr>
          <w:spacing w:val="9"/>
        </w:rPr>
        <w:t>i</w:t>
      </w:r>
      <w:r>
        <w:rPr>
          <w:spacing w:val="-14"/>
        </w:rPr>
        <w:t>v</w:t>
      </w:r>
      <w:r>
        <w:rPr>
          <w:spacing w:val="-3"/>
        </w:rPr>
        <w:t>a</w:t>
      </w:r>
      <w:r>
        <w:rPr>
          <w:spacing w:val="1"/>
        </w:rPr>
        <w:t>t</w:t>
      </w:r>
      <w:r>
        <w:rPr>
          <w:spacing w:val="-3"/>
        </w:rPr>
        <w:t>e</w:t>
      </w:r>
      <w:r>
        <w:t>d,</w:t>
      </w:r>
      <w:r>
        <w:rPr>
          <w:spacing w:val="1"/>
        </w:rPr>
        <w:t xml:space="preserve"> </w:t>
      </w:r>
      <w:r>
        <w:t>d</w:t>
      </w:r>
      <w:r>
        <w:rPr>
          <w:spacing w:val="-2"/>
        </w:rPr>
        <w:t>r</w:t>
      </w:r>
      <w:r>
        <w:rPr>
          <w:spacing w:val="9"/>
        </w:rPr>
        <w:t>i</w:t>
      </w:r>
      <w:r>
        <w:rPr>
          <w:spacing w:val="-7"/>
        </w:rPr>
        <w:t>v</w:t>
      </w:r>
      <w:r>
        <w:rPr>
          <w:spacing w:val="-3"/>
        </w:rPr>
        <w:t>e</w:t>
      </w:r>
      <w:r>
        <w:t>n</w:t>
      </w:r>
      <w:r>
        <w:rPr>
          <w:spacing w:val="1"/>
        </w:rPr>
        <w:t xml:space="preserve"> t</w:t>
      </w:r>
      <w:r>
        <w:t>o</w:t>
      </w:r>
      <w:r>
        <w:rPr>
          <w:spacing w:val="1"/>
        </w:rPr>
        <w:t xml:space="preserve"> i</w:t>
      </w:r>
      <w:r>
        <w:t>n</w:t>
      </w:r>
      <w:r>
        <w:rPr>
          <w:spacing w:val="-3"/>
        </w:rPr>
        <w:t>c</w:t>
      </w:r>
      <w:r>
        <w:rPr>
          <w:spacing w:val="-2"/>
        </w:rPr>
        <w:t>r</w:t>
      </w:r>
      <w:r>
        <w:rPr>
          <w:spacing w:val="-3"/>
        </w:rPr>
        <w:t>ea</w:t>
      </w:r>
      <w:r>
        <w:rPr>
          <w:spacing w:val="1"/>
        </w:rPr>
        <w:t>s</w:t>
      </w:r>
      <w:r>
        <w:t>e</w:t>
      </w:r>
      <w:r>
        <w:rPr>
          <w:spacing w:val="5"/>
        </w:rPr>
        <w:t xml:space="preserve"> </w:t>
      </w:r>
      <w:r>
        <w:rPr>
          <w:spacing w:val="-2"/>
        </w:rPr>
        <w:t>r</w:t>
      </w:r>
      <w:r>
        <w:rPr>
          <w:spacing w:val="4"/>
        </w:rPr>
        <w:t>e</w:t>
      </w:r>
      <w:r>
        <w:rPr>
          <w:spacing w:val="-7"/>
        </w:rPr>
        <w:t>v</w:t>
      </w:r>
      <w:r>
        <w:rPr>
          <w:spacing w:val="-3"/>
        </w:rPr>
        <w:t>e</w:t>
      </w:r>
      <w:r>
        <w:t>nu</w:t>
      </w:r>
      <w:r>
        <w:rPr>
          <w:spacing w:val="-3"/>
        </w:rPr>
        <w:t>e</w:t>
      </w:r>
      <w:r>
        <w:t>.</w:t>
      </w:r>
    </w:p>
    <w:p w14:paraId="6D7D26EA" w14:textId="77777777" w:rsidR="00C73AB4" w:rsidRDefault="00924843">
      <w:pPr>
        <w:spacing w:before="17"/>
        <w:ind w:left="2082"/>
      </w:pPr>
      <w:r>
        <w:rPr>
          <w:b/>
          <w:position w:val="-3"/>
          <w:sz w:val="24"/>
          <w:szCs w:val="24"/>
        </w:rPr>
        <w:t xml:space="preserve">· </w:t>
      </w:r>
      <w:r>
        <w:rPr>
          <w:b/>
          <w:spacing w:val="26"/>
          <w:position w:val="-3"/>
          <w:sz w:val="24"/>
          <w:szCs w:val="24"/>
        </w:rPr>
        <w:t xml:space="preserve"> </w:t>
      </w:r>
      <w:r>
        <w:rPr>
          <w:spacing w:val="3"/>
        </w:rPr>
        <w:t>S</w:t>
      </w:r>
      <w:r>
        <w:rPr>
          <w:spacing w:val="1"/>
        </w:rPr>
        <w:t>t</w:t>
      </w:r>
      <w:r>
        <w:rPr>
          <w:spacing w:val="-2"/>
        </w:rPr>
        <w:t>r</w:t>
      </w:r>
      <w:r>
        <w:t>ong</w:t>
      </w:r>
      <w:r>
        <w:rPr>
          <w:spacing w:val="1"/>
        </w:rPr>
        <w:t xml:space="preserve"> </w:t>
      </w:r>
      <w:r>
        <w:rPr>
          <w:spacing w:val="-13"/>
        </w:rPr>
        <w:t>m</w:t>
      </w:r>
      <w:r>
        <w:t>o</w:t>
      </w:r>
      <w:r>
        <w:rPr>
          <w:spacing w:val="1"/>
        </w:rPr>
        <w:t>t</w:t>
      </w:r>
      <w:r>
        <w:rPr>
          <w:spacing w:val="9"/>
        </w:rPr>
        <w:t>i</w:t>
      </w:r>
      <w:r>
        <w:rPr>
          <w:spacing w:val="-14"/>
        </w:rPr>
        <w:t>v</w:t>
      </w:r>
      <w:r>
        <w:rPr>
          <w:spacing w:val="-3"/>
        </w:rPr>
        <w:t>a</w:t>
      </w:r>
      <w:r>
        <w:rPr>
          <w:spacing w:val="1"/>
        </w:rPr>
        <w:t>t</w:t>
      </w:r>
      <w:r>
        <w:t>o</w:t>
      </w:r>
      <w:r>
        <w:rPr>
          <w:spacing w:val="-2"/>
        </w:rPr>
        <w:t>r</w:t>
      </w:r>
      <w:r>
        <w:t>,</w:t>
      </w:r>
      <w:r>
        <w:rPr>
          <w:spacing w:val="1"/>
        </w:rPr>
        <w:t xml:space="preserve"> </w:t>
      </w:r>
      <w:r>
        <w:rPr>
          <w:spacing w:val="-3"/>
        </w:rPr>
        <w:t>a</w:t>
      </w:r>
      <w:r>
        <w:t xml:space="preserve">nd </w:t>
      </w:r>
      <w:r>
        <w:rPr>
          <w:spacing w:val="1"/>
        </w:rPr>
        <w:t>t</w:t>
      </w:r>
      <w:r>
        <w:t>h</w:t>
      </w:r>
      <w:r>
        <w:rPr>
          <w:spacing w:val="-2"/>
        </w:rPr>
        <w:t>r</w:t>
      </w:r>
      <w:r>
        <w:rPr>
          <w:spacing w:val="9"/>
        </w:rPr>
        <w:t>i</w:t>
      </w:r>
      <w:r>
        <w:rPr>
          <w:spacing w:val="-7"/>
        </w:rPr>
        <w:t>v</w:t>
      </w:r>
      <w:r>
        <w:t>e</w:t>
      </w:r>
      <w:r>
        <w:rPr>
          <w:spacing w:val="-2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2"/>
        </w:rPr>
        <w:t>f</w:t>
      </w:r>
      <w:r>
        <w:rPr>
          <w:spacing w:val="-3"/>
        </w:rPr>
        <w:t>a</w:t>
      </w:r>
      <w:r>
        <w:rPr>
          <w:spacing w:val="1"/>
        </w:rPr>
        <w:t>s</w:t>
      </w:r>
      <w:r>
        <w:rPr>
          <w:spacing w:val="5"/>
        </w:rPr>
        <w:t>t</w:t>
      </w:r>
      <w:r>
        <w:rPr>
          <w:spacing w:val="-2"/>
        </w:rPr>
        <w:t>-</w:t>
      </w:r>
      <w:r>
        <w:t>p</w:t>
      </w:r>
      <w:r>
        <w:rPr>
          <w:spacing w:val="-3"/>
        </w:rPr>
        <w:t>a</w:t>
      </w:r>
      <w:r>
        <w:rPr>
          <w:spacing w:val="4"/>
        </w:rPr>
        <w:t>c</w:t>
      </w:r>
      <w:r>
        <w:rPr>
          <w:spacing w:val="-3"/>
        </w:rPr>
        <w:t>e</w:t>
      </w:r>
      <w:r>
        <w:t>d,</w:t>
      </w:r>
      <w:r>
        <w:rPr>
          <w:spacing w:val="1"/>
        </w:rPr>
        <w:t xml:space="preserve"> </w:t>
      </w:r>
      <w:r>
        <w:t>h</w:t>
      </w:r>
      <w:r>
        <w:rPr>
          <w:spacing w:val="1"/>
        </w:rPr>
        <w:t>i</w:t>
      </w:r>
      <w:r>
        <w:rPr>
          <w:spacing w:val="-7"/>
        </w:rPr>
        <w:t>g</w:t>
      </w:r>
      <w:r>
        <w:rPr>
          <w:spacing w:val="1"/>
        </w:rPr>
        <w:t>h</w:t>
      </w:r>
      <w:r>
        <w:rPr>
          <w:spacing w:val="-2"/>
        </w:rPr>
        <w:t>-</w:t>
      </w:r>
      <w:r>
        <w:rPr>
          <w:spacing w:val="1"/>
        </w:rPr>
        <w:t>i</w:t>
      </w:r>
      <w:r>
        <w:t>n</w:t>
      </w:r>
      <w:r>
        <w:rPr>
          <w:spacing w:val="1"/>
        </w:rPr>
        <w:t>t</w:t>
      </w:r>
      <w:r>
        <w:rPr>
          <w:spacing w:val="-3"/>
        </w:rPr>
        <w:t>e</w:t>
      </w:r>
      <w:r>
        <w:t>n</w:t>
      </w:r>
      <w:r>
        <w:rPr>
          <w:spacing w:val="1"/>
        </w:rPr>
        <w:t>sit</w:t>
      </w:r>
      <w:r>
        <w:t>y</w:t>
      </w:r>
      <w:r>
        <w:rPr>
          <w:spacing w:val="-5"/>
        </w:rPr>
        <w:t xml:space="preserve"> </w:t>
      </w:r>
      <w:r>
        <w:rPr>
          <w:spacing w:val="-3"/>
        </w:rPr>
        <w:t>e</w:t>
      </w:r>
      <w:r>
        <w:rPr>
          <w:spacing w:val="7"/>
        </w:rPr>
        <w:t>n</w:t>
      </w:r>
      <w:r>
        <w:rPr>
          <w:spacing w:val="-7"/>
        </w:rPr>
        <w:t>v</w:t>
      </w:r>
      <w:r>
        <w:rPr>
          <w:spacing w:val="1"/>
          <w:w w:val="101"/>
        </w:rPr>
        <w:t>i</w:t>
      </w:r>
      <w:r>
        <w:rPr>
          <w:spacing w:val="-2"/>
        </w:rPr>
        <w:t>r</w:t>
      </w:r>
      <w:r>
        <w:t>o</w:t>
      </w:r>
      <w:r>
        <w:rPr>
          <w:spacing w:val="7"/>
        </w:rPr>
        <w:t>n</w:t>
      </w:r>
      <w:r>
        <w:rPr>
          <w:spacing w:val="-13"/>
        </w:rPr>
        <w:t>m</w:t>
      </w:r>
      <w:r>
        <w:rPr>
          <w:spacing w:val="-3"/>
        </w:rPr>
        <w:t>e</w:t>
      </w:r>
      <w:r>
        <w:t>n</w:t>
      </w:r>
      <w:r>
        <w:rPr>
          <w:spacing w:val="1"/>
        </w:rPr>
        <w:t>t</w:t>
      </w:r>
      <w:r>
        <w:t>.</w:t>
      </w:r>
    </w:p>
    <w:p w14:paraId="754AC3B5" w14:textId="77777777" w:rsidR="00C73AB4" w:rsidRDefault="00924843">
      <w:pPr>
        <w:spacing w:before="7"/>
        <w:ind w:left="2082"/>
      </w:pPr>
      <w:r>
        <w:rPr>
          <w:b/>
          <w:position w:val="-3"/>
          <w:sz w:val="24"/>
          <w:szCs w:val="24"/>
        </w:rPr>
        <w:t xml:space="preserve">· </w:t>
      </w:r>
      <w:r>
        <w:rPr>
          <w:b/>
          <w:spacing w:val="26"/>
          <w:position w:val="-3"/>
          <w:sz w:val="24"/>
          <w:szCs w:val="24"/>
        </w:rPr>
        <w:t xml:space="preserve"> </w:t>
      </w:r>
      <w:r>
        <w:rPr>
          <w:spacing w:val="-8"/>
        </w:rPr>
        <w:t>L</w:t>
      </w:r>
      <w:r>
        <w:rPr>
          <w:spacing w:val="1"/>
        </w:rPr>
        <w:t>i</w:t>
      </w:r>
      <w:r>
        <w:rPr>
          <w:spacing w:val="-2"/>
        </w:rPr>
        <w:t>f</w:t>
      </w:r>
      <w:r>
        <w:rPr>
          <w:spacing w:val="-3"/>
        </w:rPr>
        <w:t>e</w:t>
      </w:r>
      <w:r>
        <w:rPr>
          <w:spacing w:val="1"/>
        </w:rPr>
        <w:t>t</w:t>
      </w:r>
      <w:r>
        <w:rPr>
          <w:spacing w:val="9"/>
        </w:rPr>
        <w:t>i</w:t>
      </w:r>
      <w:r>
        <w:rPr>
          <w:spacing w:val="-6"/>
        </w:rPr>
        <w:t>m</w:t>
      </w:r>
      <w:r>
        <w:t>e</w:t>
      </w:r>
      <w:r>
        <w:rPr>
          <w:spacing w:val="-1"/>
        </w:rPr>
        <w:t xml:space="preserve"> </w:t>
      </w:r>
      <w:r>
        <w:rPr>
          <w:spacing w:val="1"/>
        </w:rPr>
        <w:t>l</w:t>
      </w:r>
      <w:r>
        <w:rPr>
          <w:spacing w:val="-3"/>
        </w:rPr>
        <w:t>ea</w:t>
      </w:r>
      <w:r>
        <w:rPr>
          <w:spacing w:val="-2"/>
        </w:rPr>
        <w:t>r</w:t>
      </w:r>
      <w:r>
        <w:t>n</w:t>
      </w:r>
      <w:r>
        <w:rPr>
          <w:spacing w:val="4"/>
        </w:rPr>
        <w:t>e</w:t>
      </w:r>
      <w:r>
        <w:rPr>
          <w:spacing w:val="-2"/>
        </w:rPr>
        <w:t>r</w:t>
      </w:r>
      <w:r>
        <w:t>,</w:t>
      </w:r>
      <w:r>
        <w:rPr>
          <w:spacing w:val="1"/>
        </w:rPr>
        <w:t xml:space="preserve"> </w:t>
      </w:r>
      <w:r>
        <w:rPr>
          <w:spacing w:val="-3"/>
        </w:rPr>
        <w:t>e</w:t>
      </w:r>
      <w:r>
        <w:t>x</w:t>
      </w:r>
      <w:r>
        <w:rPr>
          <w:spacing w:val="-3"/>
        </w:rPr>
        <w:t>ce</w:t>
      </w:r>
      <w:r>
        <w:rPr>
          <w:spacing w:val="1"/>
        </w:rPr>
        <w:t>ll</w:t>
      </w:r>
      <w:r>
        <w:rPr>
          <w:spacing w:val="-3"/>
        </w:rPr>
        <w:t>e</w:t>
      </w:r>
      <w:r>
        <w:t>nt</w:t>
      </w:r>
      <w:r>
        <w:rPr>
          <w:spacing w:val="3"/>
        </w:rPr>
        <w:t xml:space="preserve"> </w:t>
      </w:r>
      <w:r>
        <w:rPr>
          <w:spacing w:val="-3"/>
        </w:rPr>
        <w:t>a</w:t>
      </w:r>
      <w:r>
        <w:t>t</w:t>
      </w:r>
      <w:r>
        <w:rPr>
          <w:spacing w:val="3"/>
        </w:rPr>
        <w:t xml:space="preserve"> </w:t>
      </w:r>
      <w:r>
        <w:t>p</w:t>
      </w:r>
      <w:r>
        <w:rPr>
          <w:spacing w:val="1"/>
        </w:rPr>
        <w:t>i</w:t>
      </w:r>
      <w:r>
        <w:rPr>
          <w:spacing w:val="-3"/>
        </w:rPr>
        <w:t>c</w:t>
      </w:r>
      <w:r>
        <w:t>k</w:t>
      </w:r>
      <w:r>
        <w:rPr>
          <w:spacing w:val="1"/>
        </w:rPr>
        <w:t>i</w:t>
      </w:r>
      <w:r>
        <w:t>ng</w:t>
      </w:r>
      <w:r>
        <w:rPr>
          <w:spacing w:val="-7"/>
        </w:rPr>
        <w:t xml:space="preserve"> </w:t>
      </w:r>
      <w:r>
        <w:t>up n</w:t>
      </w:r>
      <w:r>
        <w:rPr>
          <w:spacing w:val="4"/>
        </w:rPr>
        <w:t>e</w:t>
      </w:r>
      <w:r>
        <w:t>w</w:t>
      </w:r>
      <w:r>
        <w:rPr>
          <w:spacing w:val="-8"/>
        </w:rPr>
        <w:t xml:space="preserve"> </w:t>
      </w:r>
      <w:r>
        <w:rPr>
          <w:spacing w:val="1"/>
        </w:rPr>
        <w:t>i</w:t>
      </w:r>
      <w:r>
        <w:t>d</w:t>
      </w:r>
      <w:r>
        <w:rPr>
          <w:spacing w:val="-3"/>
        </w:rPr>
        <w:t>ea</w:t>
      </w:r>
      <w:r>
        <w:rPr>
          <w:spacing w:val="1"/>
        </w:rPr>
        <w:t>s</w:t>
      </w:r>
      <w:r>
        <w:t>,</w:t>
      </w:r>
      <w:r>
        <w:rPr>
          <w:spacing w:val="8"/>
        </w:rPr>
        <w:t xml:space="preserve"> </w:t>
      </w:r>
      <w:r>
        <w:rPr>
          <w:spacing w:val="-6"/>
        </w:rPr>
        <w:t>m</w:t>
      </w:r>
      <w:r>
        <w:rPr>
          <w:spacing w:val="-3"/>
        </w:rPr>
        <w:t>e</w:t>
      </w:r>
      <w:r>
        <w:rPr>
          <w:spacing w:val="1"/>
        </w:rPr>
        <w:t>t</w:t>
      </w:r>
      <w:r>
        <w:t>hod</w:t>
      </w:r>
      <w:r>
        <w:rPr>
          <w:spacing w:val="1"/>
        </w:rPr>
        <w:t>s</w:t>
      </w:r>
      <w:r>
        <w:t>,</w:t>
      </w:r>
      <w:r>
        <w:rPr>
          <w:spacing w:val="1"/>
        </w:rPr>
        <w:t xml:space="preserve"> </w:t>
      </w:r>
      <w:r>
        <w:rPr>
          <w:spacing w:val="1"/>
          <w:w w:val="101"/>
        </w:rPr>
        <w:t>t</w:t>
      </w:r>
      <w:r>
        <w:rPr>
          <w:spacing w:val="-3"/>
        </w:rPr>
        <w:t>ec</w:t>
      </w:r>
      <w:r>
        <w:t>hno</w:t>
      </w:r>
      <w:r>
        <w:rPr>
          <w:spacing w:val="1"/>
        </w:rPr>
        <w:t>l</w:t>
      </w:r>
      <w:r>
        <w:t>o</w:t>
      </w:r>
      <w:r>
        <w:rPr>
          <w:spacing w:val="-7"/>
        </w:rPr>
        <w:t>g</w:t>
      </w:r>
      <w:r>
        <w:rPr>
          <w:spacing w:val="1"/>
          <w:w w:val="101"/>
        </w:rPr>
        <w:t>i</w:t>
      </w:r>
      <w:r>
        <w:rPr>
          <w:spacing w:val="-3"/>
        </w:rPr>
        <w:t>e</w:t>
      </w:r>
      <w:r>
        <w:rPr>
          <w:spacing w:val="1"/>
        </w:rPr>
        <w:t>s</w:t>
      </w:r>
      <w:r>
        <w:t>.</w:t>
      </w:r>
    </w:p>
    <w:sectPr w:rsidR="00C73AB4">
      <w:pgSz w:w="12240" w:h="15840"/>
      <w:pgMar w:top="1440" w:right="136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4E33E4"/>
    <w:multiLevelType w:val="multilevel"/>
    <w:tmpl w:val="D0886BC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AB4"/>
    <w:rsid w:val="00924843"/>
    <w:rsid w:val="00C7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26A5691B"/>
  <w15:docId w15:val="{E0562771-2406-4267-AECC-54416207C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email@yahoo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478</Words>
  <Characters>2729</Characters>
  <Application>Microsoft Office Word</Application>
  <DocSecurity>0</DocSecurity>
  <Lines>22</Lines>
  <Paragraphs>6</Paragraphs>
  <ScaleCrop>false</ScaleCrop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2021-05-11T13:01:00Z</dcterms:created>
  <dcterms:modified xsi:type="dcterms:W3CDTF">2021-05-11T13:04:00Z</dcterms:modified>
</cp:coreProperties>
</file>